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6262" w14:textId="77777777" w:rsidR="00D51F79" w:rsidRPr="00EB4999" w:rsidRDefault="00D51F79">
      <w:pPr>
        <w:spacing w:before="2" w:line="140" w:lineRule="exact"/>
        <w:rPr>
          <w:sz w:val="15"/>
          <w:szCs w:val="15"/>
        </w:rPr>
      </w:pPr>
    </w:p>
    <w:p w14:paraId="47352131" w14:textId="77777777" w:rsidR="00D51F79" w:rsidRPr="00EB4999" w:rsidRDefault="00D51F79">
      <w:pPr>
        <w:spacing w:line="200" w:lineRule="exact"/>
      </w:pPr>
    </w:p>
    <w:p w14:paraId="5C473B9A" w14:textId="77777777" w:rsidR="00D51F79" w:rsidRPr="00EB4999" w:rsidRDefault="00D51F79">
      <w:pPr>
        <w:spacing w:line="200" w:lineRule="exact"/>
      </w:pPr>
    </w:p>
    <w:p w14:paraId="1BBF77E2" w14:textId="77777777" w:rsidR="00D51F79" w:rsidRPr="00EB4999" w:rsidRDefault="00D51F79">
      <w:pPr>
        <w:spacing w:line="200" w:lineRule="exact"/>
      </w:pPr>
    </w:p>
    <w:p w14:paraId="1B66E96D" w14:textId="77777777" w:rsidR="00D51F79" w:rsidRPr="00EB4999" w:rsidRDefault="00D51F79">
      <w:pPr>
        <w:spacing w:line="200" w:lineRule="exact"/>
      </w:pPr>
    </w:p>
    <w:p w14:paraId="5615C9A5" w14:textId="77777777" w:rsidR="00D51F79" w:rsidRPr="00EB4999" w:rsidRDefault="00EB4999">
      <w:pPr>
        <w:ind w:left="124"/>
      </w:pPr>
      <w:r w:rsidRPr="00EB4999">
        <w:rPr>
          <w:spacing w:val="7"/>
        </w:rPr>
        <w:t>A</w:t>
      </w:r>
      <w:r w:rsidRPr="00EB4999">
        <w:rPr>
          <w:spacing w:val="9"/>
        </w:rPr>
        <w:t>R</w:t>
      </w:r>
      <w:r w:rsidRPr="00EB4999">
        <w:rPr>
          <w:spacing w:val="10"/>
        </w:rPr>
        <w:t>E</w:t>
      </w:r>
      <w:r w:rsidRPr="00EB4999">
        <w:rPr>
          <w:spacing w:val="7"/>
        </w:rPr>
        <w:t>A</w:t>
      </w:r>
      <w:r w:rsidRPr="00EB4999">
        <w:t>S</w:t>
      </w:r>
      <w:r w:rsidRPr="00EB4999">
        <w:rPr>
          <w:spacing w:val="9"/>
        </w:rPr>
        <w:t xml:space="preserve"> </w:t>
      </w:r>
      <w:r w:rsidRPr="00EB4999">
        <w:rPr>
          <w:spacing w:val="7"/>
        </w:rPr>
        <w:t>O</w:t>
      </w:r>
      <w:r w:rsidRPr="00EB4999">
        <w:t>F</w:t>
      </w:r>
      <w:r w:rsidRPr="00EB4999">
        <w:rPr>
          <w:spacing w:val="13"/>
        </w:rPr>
        <w:t xml:space="preserve"> </w:t>
      </w:r>
      <w:r w:rsidRPr="00EB4999">
        <w:rPr>
          <w:spacing w:val="8"/>
        </w:rPr>
        <w:t>E</w:t>
      </w:r>
      <w:r w:rsidRPr="00EB4999">
        <w:rPr>
          <w:spacing w:val="7"/>
        </w:rPr>
        <w:t>X</w:t>
      </w:r>
      <w:r w:rsidRPr="00EB4999">
        <w:rPr>
          <w:spacing w:val="9"/>
        </w:rPr>
        <w:t>P</w:t>
      </w:r>
      <w:r w:rsidRPr="00EB4999">
        <w:rPr>
          <w:spacing w:val="10"/>
        </w:rPr>
        <w:t>E</w:t>
      </w:r>
      <w:r w:rsidRPr="00EB4999">
        <w:rPr>
          <w:spacing w:val="6"/>
        </w:rPr>
        <w:t>R</w:t>
      </w:r>
      <w:r w:rsidRPr="00EB4999">
        <w:rPr>
          <w:spacing w:val="10"/>
        </w:rPr>
        <w:t>T</w:t>
      </w:r>
      <w:r w:rsidRPr="00EB4999">
        <w:rPr>
          <w:spacing w:val="8"/>
        </w:rPr>
        <w:t>I</w:t>
      </w:r>
      <w:r w:rsidRPr="00EB4999">
        <w:rPr>
          <w:spacing w:val="7"/>
        </w:rPr>
        <w:t>S</w:t>
      </w:r>
      <w:r w:rsidRPr="00EB4999">
        <w:t>E</w:t>
      </w:r>
    </w:p>
    <w:p w14:paraId="1CE5B0FC" w14:textId="77777777" w:rsidR="00D51F79" w:rsidRPr="00EB4999" w:rsidRDefault="00D51F79">
      <w:pPr>
        <w:spacing w:before="9" w:line="120" w:lineRule="exact"/>
        <w:rPr>
          <w:sz w:val="13"/>
          <w:szCs w:val="13"/>
        </w:rPr>
      </w:pPr>
    </w:p>
    <w:p w14:paraId="32C3788F" w14:textId="77777777" w:rsidR="00D51F79" w:rsidRPr="00EB4999" w:rsidRDefault="00D51F79">
      <w:pPr>
        <w:spacing w:line="200" w:lineRule="exact"/>
      </w:pPr>
    </w:p>
    <w:p w14:paraId="0FF4C498" w14:textId="77777777" w:rsidR="00D51F79" w:rsidRPr="00EB4999" w:rsidRDefault="00EB4999">
      <w:pPr>
        <w:spacing w:line="543" w:lineRule="auto"/>
        <w:ind w:left="124" w:right="169"/>
      </w:pPr>
      <w:r w:rsidRPr="00EB4999">
        <w:rPr>
          <w:i/>
          <w:spacing w:val="5"/>
        </w:rPr>
        <w:t>De</w:t>
      </w:r>
      <w:r w:rsidRPr="00EB4999">
        <w:rPr>
          <w:i/>
          <w:spacing w:val="6"/>
        </w:rPr>
        <w:t>b</w:t>
      </w:r>
      <w:r w:rsidRPr="00EB4999">
        <w:rPr>
          <w:i/>
        </w:rPr>
        <w:t>t</w:t>
      </w:r>
      <w:r w:rsidRPr="00EB4999">
        <w:rPr>
          <w:i/>
          <w:spacing w:val="5"/>
        </w:rPr>
        <w:t xml:space="preserve"> Rec</w:t>
      </w:r>
      <w:r w:rsidRPr="00EB4999">
        <w:rPr>
          <w:i/>
          <w:spacing w:val="6"/>
        </w:rPr>
        <w:t>o</w:t>
      </w:r>
      <w:r w:rsidRPr="00EB4999">
        <w:rPr>
          <w:i/>
          <w:spacing w:val="5"/>
        </w:rPr>
        <w:t>ve</w:t>
      </w:r>
      <w:r w:rsidRPr="00EB4999">
        <w:rPr>
          <w:i/>
          <w:spacing w:val="4"/>
        </w:rPr>
        <w:t>r</w:t>
      </w:r>
      <w:r w:rsidRPr="00EB4999">
        <w:rPr>
          <w:i/>
        </w:rPr>
        <w:t>y</w:t>
      </w:r>
      <w:r w:rsidRPr="00EB4999">
        <w:rPr>
          <w:i/>
          <w:spacing w:val="-8"/>
        </w:rPr>
        <w:t xml:space="preserve"> </w:t>
      </w:r>
      <w:r w:rsidRPr="00EB4999">
        <w:rPr>
          <w:i/>
          <w:spacing w:val="5"/>
        </w:rPr>
        <w:t>Q</w:t>
      </w:r>
      <w:r w:rsidRPr="00EB4999">
        <w:rPr>
          <w:i/>
          <w:spacing w:val="6"/>
        </w:rPr>
        <w:t>ua</w:t>
      </w:r>
      <w:r w:rsidRPr="00EB4999">
        <w:rPr>
          <w:i/>
          <w:spacing w:val="4"/>
        </w:rPr>
        <w:t>rt</w:t>
      </w:r>
      <w:r w:rsidRPr="00EB4999">
        <w:rPr>
          <w:i/>
          <w:spacing w:val="5"/>
        </w:rPr>
        <w:t>e</w:t>
      </w:r>
      <w:r w:rsidRPr="00EB4999">
        <w:rPr>
          <w:i/>
          <w:spacing w:val="4"/>
        </w:rPr>
        <w:t>rl</w:t>
      </w:r>
      <w:r w:rsidRPr="00EB4999">
        <w:rPr>
          <w:i/>
        </w:rPr>
        <w:t>y</w:t>
      </w:r>
      <w:r w:rsidRPr="00EB4999">
        <w:rPr>
          <w:i/>
          <w:spacing w:val="10"/>
        </w:rPr>
        <w:t xml:space="preserve"> </w:t>
      </w:r>
      <w:r w:rsidRPr="00EB4999">
        <w:rPr>
          <w:i/>
          <w:spacing w:val="5"/>
        </w:rPr>
        <w:t>V</w:t>
      </w:r>
      <w:r w:rsidRPr="00EB4999">
        <w:rPr>
          <w:i/>
          <w:spacing w:val="8"/>
        </w:rPr>
        <w:t>A</w:t>
      </w:r>
      <w:r w:rsidRPr="00EB4999">
        <w:rPr>
          <w:i/>
        </w:rPr>
        <w:t>T</w:t>
      </w:r>
      <w:r w:rsidRPr="00EB4999">
        <w:rPr>
          <w:i/>
          <w:spacing w:val="5"/>
        </w:rPr>
        <w:t xml:space="preserve"> Re</w:t>
      </w:r>
      <w:r w:rsidRPr="00EB4999">
        <w:rPr>
          <w:i/>
          <w:spacing w:val="4"/>
        </w:rPr>
        <w:t>t</w:t>
      </w:r>
      <w:r w:rsidRPr="00EB4999">
        <w:rPr>
          <w:i/>
          <w:spacing w:val="6"/>
        </w:rPr>
        <w:t>u</w:t>
      </w:r>
      <w:r w:rsidRPr="00EB4999">
        <w:rPr>
          <w:i/>
          <w:spacing w:val="4"/>
        </w:rPr>
        <w:t>r</w:t>
      </w:r>
      <w:r w:rsidRPr="00EB4999">
        <w:rPr>
          <w:i/>
          <w:spacing w:val="8"/>
        </w:rPr>
        <w:t>n</w:t>
      </w:r>
      <w:r w:rsidRPr="00EB4999">
        <w:rPr>
          <w:i/>
        </w:rPr>
        <w:t>s</w:t>
      </w:r>
      <w:r w:rsidRPr="00EB4999">
        <w:rPr>
          <w:i/>
          <w:spacing w:val="-7"/>
        </w:rPr>
        <w:t xml:space="preserve"> </w:t>
      </w:r>
      <w:r w:rsidRPr="00EB4999">
        <w:rPr>
          <w:i/>
          <w:spacing w:val="5"/>
        </w:rPr>
        <w:t>P</w:t>
      </w:r>
      <w:r w:rsidRPr="00EB4999">
        <w:rPr>
          <w:i/>
          <w:spacing w:val="4"/>
        </w:rPr>
        <w:t>r</w:t>
      </w:r>
      <w:r w:rsidRPr="00EB4999">
        <w:rPr>
          <w:i/>
          <w:spacing w:val="5"/>
        </w:rPr>
        <w:t>e</w:t>
      </w:r>
      <w:r w:rsidRPr="00EB4999">
        <w:rPr>
          <w:i/>
          <w:spacing w:val="6"/>
        </w:rPr>
        <w:t>pa</w:t>
      </w:r>
      <w:r w:rsidRPr="00EB4999">
        <w:rPr>
          <w:i/>
          <w:spacing w:val="5"/>
        </w:rPr>
        <w:t>yme</w:t>
      </w:r>
      <w:r w:rsidRPr="00EB4999">
        <w:rPr>
          <w:i/>
          <w:spacing w:val="6"/>
        </w:rPr>
        <w:t>n</w:t>
      </w:r>
      <w:r w:rsidRPr="00EB4999">
        <w:rPr>
          <w:i/>
          <w:spacing w:val="4"/>
        </w:rPr>
        <w:t>t</w:t>
      </w:r>
      <w:r w:rsidRPr="00EB4999">
        <w:rPr>
          <w:i/>
        </w:rPr>
        <w:t>s</w:t>
      </w:r>
      <w:r w:rsidRPr="00EB4999">
        <w:rPr>
          <w:i/>
          <w:spacing w:val="9"/>
        </w:rPr>
        <w:t xml:space="preserve"> </w:t>
      </w:r>
      <w:r w:rsidRPr="00EB4999">
        <w:rPr>
          <w:i/>
          <w:spacing w:val="6"/>
        </w:rPr>
        <w:t>an</w:t>
      </w:r>
      <w:r w:rsidRPr="00EB4999">
        <w:rPr>
          <w:i/>
        </w:rPr>
        <w:t>d</w:t>
      </w:r>
      <w:r w:rsidRPr="00EB4999">
        <w:rPr>
          <w:i/>
          <w:spacing w:val="8"/>
        </w:rPr>
        <w:t xml:space="preserve"> </w:t>
      </w:r>
      <w:r w:rsidRPr="00EB4999">
        <w:rPr>
          <w:i/>
          <w:spacing w:val="5"/>
        </w:rPr>
        <w:t>Acc</w:t>
      </w:r>
      <w:r w:rsidRPr="00EB4999">
        <w:rPr>
          <w:i/>
          <w:spacing w:val="4"/>
        </w:rPr>
        <w:t>r</w:t>
      </w:r>
      <w:r w:rsidRPr="00EB4999">
        <w:rPr>
          <w:i/>
          <w:spacing w:val="6"/>
        </w:rPr>
        <w:t>ua</w:t>
      </w:r>
      <w:r w:rsidRPr="00EB4999">
        <w:rPr>
          <w:i/>
          <w:spacing w:val="4"/>
        </w:rPr>
        <w:t>l</w:t>
      </w:r>
      <w:r w:rsidRPr="00EB4999">
        <w:rPr>
          <w:i/>
        </w:rPr>
        <w:t>s</w:t>
      </w:r>
      <w:r w:rsidRPr="00EB4999">
        <w:rPr>
          <w:i/>
          <w:spacing w:val="-8"/>
        </w:rPr>
        <w:t xml:space="preserve"> </w:t>
      </w:r>
      <w:r w:rsidRPr="00EB4999">
        <w:rPr>
          <w:i/>
          <w:spacing w:val="4"/>
        </w:rPr>
        <w:t>Mi</w:t>
      </w:r>
      <w:r w:rsidRPr="00EB4999">
        <w:rPr>
          <w:i/>
          <w:spacing w:val="5"/>
        </w:rPr>
        <w:t>c</w:t>
      </w:r>
      <w:r w:rsidRPr="00EB4999">
        <w:rPr>
          <w:i/>
          <w:spacing w:val="4"/>
        </w:rPr>
        <w:t>r</w:t>
      </w:r>
      <w:r w:rsidRPr="00EB4999">
        <w:rPr>
          <w:i/>
          <w:spacing w:val="8"/>
        </w:rPr>
        <w:t>o</w:t>
      </w:r>
      <w:r w:rsidRPr="00EB4999">
        <w:rPr>
          <w:i/>
          <w:spacing w:val="4"/>
        </w:rPr>
        <w:t>s</w:t>
      </w:r>
      <w:r w:rsidRPr="00EB4999">
        <w:rPr>
          <w:i/>
          <w:spacing w:val="6"/>
        </w:rPr>
        <w:t>o</w:t>
      </w:r>
      <w:r w:rsidRPr="00EB4999">
        <w:rPr>
          <w:i/>
          <w:spacing w:val="4"/>
        </w:rPr>
        <w:t>f</w:t>
      </w:r>
      <w:r w:rsidRPr="00EB4999">
        <w:rPr>
          <w:i/>
        </w:rPr>
        <w:t>t</w:t>
      </w:r>
      <w:r w:rsidRPr="00EB4999">
        <w:rPr>
          <w:i/>
          <w:spacing w:val="9"/>
        </w:rPr>
        <w:t xml:space="preserve"> </w:t>
      </w:r>
      <w:r w:rsidRPr="00EB4999">
        <w:rPr>
          <w:i/>
          <w:spacing w:val="6"/>
        </w:rPr>
        <w:t>Su</w:t>
      </w:r>
      <w:r w:rsidRPr="00EB4999">
        <w:rPr>
          <w:i/>
          <w:spacing w:val="4"/>
        </w:rPr>
        <w:t>it</w:t>
      </w:r>
      <w:r w:rsidRPr="00EB4999">
        <w:rPr>
          <w:i/>
        </w:rPr>
        <w:t>e</w:t>
      </w:r>
    </w:p>
    <w:p w14:paraId="3C26A900" w14:textId="77777777" w:rsidR="00D51F79" w:rsidRPr="00EB4999" w:rsidRDefault="00EB4999">
      <w:pPr>
        <w:spacing w:line="200" w:lineRule="exact"/>
        <w:ind w:left="124"/>
      </w:pPr>
      <w:r w:rsidRPr="00EB4999">
        <w:rPr>
          <w:i/>
          <w:spacing w:val="5"/>
        </w:rPr>
        <w:t>P</w:t>
      </w:r>
      <w:r w:rsidRPr="00EB4999">
        <w:rPr>
          <w:i/>
          <w:spacing w:val="4"/>
        </w:rPr>
        <w:t>r</w:t>
      </w:r>
      <w:r w:rsidRPr="00EB4999">
        <w:rPr>
          <w:i/>
          <w:spacing w:val="6"/>
        </w:rPr>
        <w:t>o</w:t>
      </w:r>
      <w:r w:rsidRPr="00EB4999">
        <w:rPr>
          <w:i/>
          <w:spacing w:val="4"/>
        </w:rPr>
        <w:t>fi</w:t>
      </w:r>
      <w:r w:rsidRPr="00EB4999">
        <w:rPr>
          <w:i/>
        </w:rPr>
        <w:t>t</w:t>
      </w:r>
      <w:r w:rsidRPr="00EB4999">
        <w:rPr>
          <w:i/>
          <w:spacing w:val="9"/>
        </w:rPr>
        <w:t xml:space="preserve"> </w:t>
      </w:r>
      <w:r w:rsidRPr="00EB4999">
        <w:rPr>
          <w:i/>
        </w:rPr>
        <w:t>&amp;</w:t>
      </w:r>
      <w:r w:rsidRPr="00EB4999">
        <w:rPr>
          <w:i/>
          <w:spacing w:val="4"/>
        </w:rPr>
        <w:t xml:space="preserve"> L</w:t>
      </w:r>
      <w:r w:rsidRPr="00EB4999">
        <w:rPr>
          <w:i/>
          <w:spacing w:val="6"/>
        </w:rPr>
        <w:t>os</w:t>
      </w:r>
      <w:r w:rsidRPr="00EB4999">
        <w:rPr>
          <w:i/>
        </w:rPr>
        <w:t>s</w:t>
      </w:r>
    </w:p>
    <w:p w14:paraId="322E3E2A" w14:textId="77777777" w:rsidR="00D51F79" w:rsidRPr="00EB4999" w:rsidRDefault="00D51F79">
      <w:pPr>
        <w:spacing w:before="11" w:line="280" w:lineRule="exact"/>
        <w:rPr>
          <w:sz w:val="28"/>
          <w:szCs w:val="28"/>
        </w:rPr>
      </w:pPr>
    </w:p>
    <w:p w14:paraId="3313B0F1" w14:textId="77777777" w:rsidR="00D51F79" w:rsidRPr="00EB4999" w:rsidRDefault="00EB4999">
      <w:pPr>
        <w:ind w:left="124"/>
      </w:pPr>
      <w:r w:rsidRPr="00EB4999">
        <w:rPr>
          <w:i/>
          <w:spacing w:val="6"/>
        </w:rPr>
        <w:t>S</w:t>
      </w:r>
      <w:r w:rsidRPr="00EB4999">
        <w:rPr>
          <w:i/>
          <w:spacing w:val="5"/>
        </w:rPr>
        <w:t>A</w:t>
      </w:r>
      <w:r w:rsidRPr="00EB4999">
        <w:rPr>
          <w:i/>
        </w:rPr>
        <w:t>P</w:t>
      </w:r>
      <w:r w:rsidRPr="00EB4999">
        <w:rPr>
          <w:i/>
          <w:spacing w:val="7"/>
        </w:rPr>
        <w:t xml:space="preserve"> </w:t>
      </w:r>
      <w:r w:rsidRPr="00EB4999">
        <w:rPr>
          <w:i/>
          <w:spacing w:val="5"/>
        </w:rPr>
        <w:t>B</w:t>
      </w:r>
      <w:r w:rsidRPr="00EB4999">
        <w:rPr>
          <w:i/>
          <w:spacing w:val="6"/>
        </w:rPr>
        <w:t>u</w:t>
      </w:r>
      <w:r w:rsidRPr="00EB4999">
        <w:rPr>
          <w:i/>
          <w:spacing w:val="4"/>
        </w:rPr>
        <w:t>si</w:t>
      </w:r>
      <w:r w:rsidRPr="00EB4999">
        <w:rPr>
          <w:i/>
          <w:spacing w:val="6"/>
        </w:rPr>
        <w:t>n</w:t>
      </w:r>
      <w:r w:rsidRPr="00EB4999">
        <w:rPr>
          <w:i/>
          <w:spacing w:val="5"/>
        </w:rPr>
        <w:t>e</w:t>
      </w:r>
      <w:r w:rsidRPr="00EB4999">
        <w:rPr>
          <w:i/>
          <w:spacing w:val="4"/>
        </w:rPr>
        <w:t>s</w:t>
      </w:r>
      <w:r w:rsidRPr="00EB4999">
        <w:rPr>
          <w:i/>
        </w:rPr>
        <w:t>s</w:t>
      </w:r>
      <w:r w:rsidRPr="00EB4999">
        <w:rPr>
          <w:i/>
          <w:spacing w:val="2"/>
        </w:rPr>
        <w:t xml:space="preserve"> </w:t>
      </w:r>
      <w:r w:rsidRPr="00EB4999">
        <w:rPr>
          <w:i/>
          <w:spacing w:val="5"/>
        </w:rPr>
        <w:t>O</w:t>
      </w:r>
      <w:r w:rsidRPr="00EB4999">
        <w:rPr>
          <w:i/>
          <w:spacing w:val="6"/>
        </w:rPr>
        <w:t>n</w:t>
      </w:r>
      <w:r w:rsidRPr="00EB4999">
        <w:rPr>
          <w:i/>
        </w:rPr>
        <w:t>e</w:t>
      </w:r>
    </w:p>
    <w:p w14:paraId="1577E5AB" w14:textId="77777777" w:rsidR="00D51F79" w:rsidRPr="00EB4999" w:rsidRDefault="00D51F79">
      <w:pPr>
        <w:spacing w:before="8" w:line="280" w:lineRule="exact"/>
        <w:rPr>
          <w:sz w:val="28"/>
          <w:szCs w:val="28"/>
        </w:rPr>
      </w:pPr>
    </w:p>
    <w:p w14:paraId="33B29BFA" w14:textId="77777777" w:rsidR="00D51F79" w:rsidRPr="00EB4999" w:rsidRDefault="00EB4999">
      <w:pPr>
        <w:ind w:left="124"/>
      </w:pPr>
      <w:r w:rsidRPr="00EB4999">
        <w:rPr>
          <w:i/>
          <w:spacing w:val="4"/>
        </w:rPr>
        <w:t>C</w:t>
      </w:r>
      <w:r w:rsidRPr="00EB4999">
        <w:rPr>
          <w:i/>
          <w:spacing w:val="6"/>
        </w:rPr>
        <w:t>a</w:t>
      </w:r>
      <w:r w:rsidRPr="00EB4999">
        <w:rPr>
          <w:i/>
          <w:spacing w:val="4"/>
        </w:rPr>
        <w:t>s</w:t>
      </w:r>
      <w:r w:rsidRPr="00EB4999">
        <w:rPr>
          <w:i/>
        </w:rPr>
        <w:t>h</w:t>
      </w:r>
      <w:r w:rsidRPr="00EB4999">
        <w:rPr>
          <w:i/>
          <w:spacing w:val="7"/>
        </w:rPr>
        <w:t xml:space="preserve"> </w:t>
      </w:r>
      <w:r w:rsidRPr="00EB4999">
        <w:rPr>
          <w:i/>
          <w:spacing w:val="5"/>
        </w:rPr>
        <w:t>m</w:t>
      </w:r>
      <w:r w:rsidRPr="00EB4999">
        <w:rPr>
          <w:i/>
          <w:spacing w:val="6"/>
        </w:rPr>
        <w:t>anag</w:t>
      </w:r>
      <w:r w:rsidRPr="00EB4999">
        <w:rPr>
          <w:i/>
          <w:spacing w:val="5"/>
        </w:rPr>
        <w:t>eme</w:t>
      </w:r>
      <w:r w:rsidRPr="00EB4999">
        <w:rPr>
          <w:i/>
          <w:spacing w:val="6"/>
        </w:rPr>
        <w:t>n</w:t>
      </w:r>
      <w:r w:rsidRPr="00EB4999">
        <w:rPr>
          <w:i/>
        </w:rPr>
        <w:t>t</w:t>
      </w:r>
    </w:p>
    <w:p w14:paraId="66168AE7" w14:textId="77777777" w:rsidR="00D51F79" w:rsidRPr="00EB4999" w:rsidRDefault="00D51F79">
      <w:pPr>
        <w:spacing w:before="11" w:line="280" w:lineRule="exact"/>
        <w:rPr>
          <w:sz w:val="28"/>
          <w:szCs w:val="28"/>
        </w:rPr>
      </w:pPr>
    </w:p>
    <w:p w14:paraId="09DBABE5" w14:textId="77777777" w:rsidR="00D51F79" w:rsidRPr="00EB4999" w:rsidRDefault="00EB4999">
      <w:pPr>
        <w:spacing w:line="270" w:lineRule="auto"/>
        <w:ind w:left="124" w:right="-34"/>
      </w:pPr>
      <w:r w:rsidRPr="00EB4999">
        <w:rPr>
          <w:i/>
          <w:spacing w:val="5"/>
        </w:rPr>
        <w:t>B</w:t>
      </w:r>
      <w:r w:rsidRPr="00EB4999">
        <w:rPr>
          <w:i/>
          <w:spacing w:val="6"/>
        </w:rPr>
        <w:t>a</w:t>
      </w:r>
      <w:r w:rsidRPr="00EB4999">
        <w:rPr>
          <w:i/>
          <w:spacing w:val="4"/>
        </w:rPr>
        <w:t>l</w:t>
      </w:r>
      <w:r w:rsidRPr="00EB4999">
        <w:rPr>
          <w:i/>
          <w:spacing w:val="6"/>
        </w:rPr>
        <w:t>an</w:t>
      </w:r>
      <w:r w:rsidRPr="00EB4999">
        <w:rPr>
          <w:i/>
          <w:spacing w:val="5"/>
        </w:rPr>
        <w:t>c</w:t>
      </w:r>
      <w:r w:rsidRPr="00EB4999">
        <w:rPr>
          <w:i/>
        </w:rPr>
        <w:t>e</w:t>
      </w:r>
      <w:r w:rsidRPr="00EB4999">
        <w:rPr>
          <w:i/>
          <w:spacing w:val="3"/>
        </w:rPr>
        <w:t xml:space="preserve"> </w:t>
      </w:r>
      <w:r w:rsidRPr="00EB4999">
        <w:rPr>
          <w:i/>
          <w:spacing w:val="6"/>
        </w:rPr>
        <w:t>Sh</w:t>
      </w:r>
      <w:r w:rsidRPr="00EB4999">
        <w:rPr>
          <w:i/>
          <w:spacing w:val="5"/>
        </w:rPr>
        <w:t>ee</w:t>
      </w:r>
      <w:r w:rsidRPr="00EB4999">
        <w:rPr>
          <w:i/>
        </w:rPr>
        <w:t>t</w:t>
      </w:r>
      <w:r w:rsidRPr="00EB4999">
        <w:rPr>
          <w:i/>
          <w:spacing w:val="5"/>
        </w:rPr>
        <w:t xml:space="preserve"> </w:t>
      </w:r>
      <w:r w:rsidRPr="00EB4999">
        <w:rPr>
          <w:i/>
          <w:spacing w:val="6"/>
        </w:rPr>
        <w:t>an</w:t>
      </w:r>
      <w:r w:rsidRPr="00EB4999">
        <w:rPr>
          <w:i/>
        </w:rPr>
        <w:t>d</w:t>
      </w:r>
      <w:r w:rsidRPr="00EB4999">
        <w:rPr>
          <w:i/>
          <w:spacing w:val="8"/>
        </w:rPr>
        <w:t xml:space="preserve"> </w:t>
      </w:r>
      <w:r w:rsidRPr="00EB4999">
        <w:rPr>
          <w:i/>
          <w:spacing w:val="4"/>
        </w:rPr>
        <w:t>C</w:t>
      </w:r>
      <w:r w:rsidRPr="00EB4999">
        <w:rPr>
          <w:i/>
          <w:spacing w:val="6"/>
        </w:rPr>
        <w:t>a</w:t>
      </w:r>
      <w:r w:rsidRPr="00EB4999">
        <w:rPr>
          <w:i/>
          <w:spacing w:val="4"/>
        </w:rPr>
        <w:t>s</w:t>
      </w:r>
      <w:r w:rsidRPr="00EB4999">
        <w:rPr>
          <w:i/>
        </w:rPr>
        <w:t>h</w:t>
      </w:r>
      <w:r w:rsidRPr="00EB4999">
        <w:rPr>
          <w:i/>
          <w:spacing w:val="7"/>
        </w:rPr>
        <w:t xml:space="preserve"> </w:t>
      </w:r>
      <w:r w:rsidRPr="00EB4999">
        <w:rPr>
          <w:i/>
          <w:spacing w:val="4"/>
        </w:rPr>
        <w:t>fl</w:t>
      </w:r>
      <w:r w:rsidRPr="00EB4999">
        <w:rPr>
          <w:i/>
          <w:spacing w:val="3"/>
        </w:rPr>
        <w:t>o</w:t>
      </w:r>
      <w:r w:rsidRPr="00EB4999">
        <w:rPr>
          <w:i/>
        </w:rPr>
        <w:t xml:space="preserve">w </w:t>
      </w:r>
      <w:r w:rsidRPr="00EB4999">
        <w:rPr>
          <w:i/>
          <w:spacing w:val="4"/>
        </w:rPr>
        <w:t>st</w:t>
      </w:r>
      <w:r w:rsidRPr="00EB4999">
        <w:rPr>
          <w:i/>
          <w:spacing w:val="6"/>
        </w:rPr>
        <w:t>a</w:t>
      </w:r>
      <w:r w:rsidRPr="00EB4999">
        <w:rPr>
          <w:i/>
          <w:spacing w:val="4"/>
        </w:rPr>
        <w:t>t</w:t>
      </w:r>
      <w:r w:rsidRPr="00EB4999">
        <w:rPr>
          <w:i/>
          <w:spacing w:val="5"/>
        </w:rPr>
        <w:t>eme</w:t>
      </w:r>
      <w:r w:rsidRPr="00EB4999">
        <w:rPr>
          <w:i/>
          <w:spacing w:val="6"/>
        </w:rPr>
        <w:t>n</w:t>
      </w:r>
      <w:r w:rsidRPr="00EB4999">
        <w:rPr>
          <w:i/>
          <w:spacing w:val="7"/>
        </w:rPr>
        <w:t>t</w:t>
      </w:r>
      <w:r w:rsidRPr="00EB4999">
        <w:rPr>
          <w:i/>
        </w:rPr>
        <w:t>s</w:t>
      </w:r>
    </w:p>
    <w:p w14:paraId="4B5E19DA" w14:textId="77777777" w:rsidR="00D51F79" w:rsidRPr="00EB4999" w:rsidRDefault="00D51F79">
      <w:pPr>
        <w:spacing w:line="200" w:lineRule="exact"/>
      </w:pPr>
    </w:p>
    <w:p w14:paraId="741299BB" w14:textId="77777777" w:rsidR="00D51F79" w:rsidRPr="00EB4999" w:rsidRDefault="00D51F79">
      <w:pPr>
        <w:spacing w:line="200" w:lineRule="exact"/>
      </w:pPr>
    </w:p>
    <w:p w14:paraId="08A09D76" w14:textId="77777777" w:rsidR="00D51F79" w:rsidRPr="00EB4999" w:rsidRDefault="00D51F79">
      <w:pPr>
        <w:spacing w:line="200" w:lineRule="exact"/>
      </w:pPr>
    </w:p>
    <w:p w14:paraId="14C57B88" w14:textId="77777777" w:rsidR="00D51F79" w:rsidRPr="00EB4999" w:rsidRDefault="00D51F79">
      <w:pPr>
        <w:spacing w:before="13" w:line="240" w:lineRule="exact"/>
        <w:rPr>
          <w:sz w:val="24"/>
          <w:szCs w:val="24"/>
        </w:rPr>
      </w:pPr>
    </w:p>
    <w:p w14:paraId="7720C4B4" w14:textId="77777777" w:rsidR="00D51F79" w:rsidRPr="00EB4999" w:rsidRDefault="00EB4999">
      <w:pPr>
        <w:ind w:left="124"/>
      </w:pPr>
      <w:r w:rsidRPr="00EB4999">
        <w:rPr>
          <w:spacing w:val="11"/>
        </w:rPr>
        <w:t>P</w:t>
      </w:r>
      <w:r w:rsidRPr="00EB4999">
        <w:rPr>
          <w:spacing w:val="9"/>
        </w:rPr>
        <w:t>R</w:t>
      </w:r>
      <w:r w:rsidRPr="00EB4999">
        <w:rPr>
          <w:spacing w:val="10"/>
        </w:rPr>
        <w:t>O</w:t>
      </w:r>
      <w:r w:rsidRPr="00EB4999">
        <w:rPr>
          <w:spacing w:val="9"/>
        </w:rPr>
        <w:t>F</w:t>
      </w:r>
      <w:r w:rsidRPr="00EB4999">
        <w:rPr>
          <w:spacing w:val="10"/>
        </w:rPr>
        <w:t>E</w:t>
      </w:r>
      <w:r w:rsidRPr="00EB4999">
        <w:rPr>
          <w:spacing w:val="9"/>
        </w:rPr>
        <w:t>SS</w:t>
      </w:r>
      <w:r w:rsidRPr="00EB4999">
        <w:rPr>
          <w:spacing w:val="10"/>
        </w:rPr>
        <w:t>ION</w:t>
      </w:r>
      <w:r w:rsidRPr="00EB4999">
        <w:rPr>
          <w:spacing w:val="7"/>
        </w:rPr>
        <w:t>A</w:t>
      </w:r>
      <w:r w:rsidRPr="00EB4999">
        <w:t>L</w:t>
      </w:r>
    </w:p>
    <w:p w14:paraId="3F27255A" w14:textId="77777777" w:rsidR="00D51F79" w:rsidRPr="00EB4999" w:rsidRDefault="00D51F79">
      <w:pPr>
        <w:spacing w:line="180" w:lineRule="exact"/>
        <w:rPr>
          <w:sz w:val="18"/>
          <w:szCs w:val="18"/>
        </w:rPr>
      </w:pPr>
    </w:p>
    <w:p w14:paraId="5BD0C031" w14:textId="77777777" w:rsidR="00D51F79" w:rsidRPr="00EB4999" w:rsidRDefault="00EB4999">
      <w:pPr>
        <w:ind w:left="124"/>
      </w:pPr>
      <w:r w:rsidRPr="00EB4999">
        <w:rPr>
          <w:i/>
          <w:spacing w:val="5"/>
        </w:rPr>
        <w:t>AA</w:t>
      </w:r>
      <w:r w:rsidRPr="00EB4999">
        <w:rPr>
          <w:i/>
        </w:rPr>
        <w:t>T</w:t>
      </w:r>
      <w:r w:rsidRPr="00EB4999">
        <w:rPr>
          <w:i/>
          <w:spacing w:val="5"/>
        </w:rPr>
        <w:t xml:space="preserve"> </w:t>
      </w:r>
      <w:r w:rsidRPr="00EB4999">
        <w:rPr>
          <w:i/>
          <w:spacing w:val="6"/>
        </w:rPr>
        <w:t>qua</w:t>
      </w:r>
      <w:r w:rsidRPr="00EB4999">
        <w:rPr>
          <w:i/>
          <w:spacing w:val="4"/>
        </w:rPr>
        <w:t>lifi</w:t>
      </w:r>
      <w:r w:rsidRPr="00EB4999">
        <w:rPr>
          <w:i/>
          <w:spacing w:val="5"/>
        </w:rPr>
        <w:t>e</w:t>
      </w:r>
      <w:r w:rsidRPr="00EB4999">
        <w:rPr>
          <w:i/>
        </w:rPr>
        <w:t>d</w:t>
      </w:r>
    </w:p>
    <w:p w14:paraId="7269F11D" w14:textId="77777777" w:rsidR="00D51F79" w:rsidRPr="00EB4999" w:rsidRDefault="00D51F79">
      <w:pPr>
        <w:spacing w:before="13" w:line="220" w:lineRule="exact"/>
        <w:rPr>
          <w:sz w:val="22"/>
          <w:szCs w:val="22"/>
        </w:rPr>
      </w:pPr>
    </w:p>
    <w:p w14:paraId="6553D327" w14:textId="77777777" w:rsidR="00D51F79" w:rsidRPr="00EB4999" w:rsidRDefault="00EB4999">
      <w:pPr>
        <w:ind w:left="124"/>
      </w:pPr>
      <w:r w:rsidRPr="00EB4999">
        <w:rPr>
          <w:i/>
          <w:spacing w:val="5"/>
        </w:rPr>
        <w:t>A</w:t>
      </w:r>
      <w:r w:rsidRPr="00EB4999">
        <w:rPr>
          <w:i/>
          <w:spacing w:val="4"/>
        </w:rPr>
        <w:t>CCA</w:t>
      </w:r>
    </w:p>
    <w:p w14:paraId="5BD8757A" w14:textId="77777777" w:rsidR="00D51F79" w:rsidRPr="00EB4999" w:rsidRDefault="00D51F79">
      <w:pPr>
        <w:spacing w:line="200" w:lineRule="exact"/>
      </w:pPr>
    </w:p>
    <w:p w14:paraId="1A1FC242" w14:textId="77777777" w:rsidR="00D51F79" w:rsidRPr="00EB4999" w:rsidRDefault="00D51F79">
      <w:pPr>
        <w:spacing w:line="200" w:lineRule="exact"/>
      </w:pPr>
    </w:p>
    <w:p w14:paraId="4F6C17E5" w14:textId="77777777" w:rsidR="00D51F79" w:rsidRPr="00EB4999" w:rsidRDefault="00D51F79">
      <w:pPr>
        <w:spacing w:line="200" w:lineRule="exact"/>
      </w:pPr>
    </w:p>
    <w:p w14:paraId="00DD95B2" w14:textId="77777777" w:rsidR="00D51F79" w:rsidRPr="00EB4999" w:rsidRDefault="00D51F79">
      <w:pPr>
        <w:spacing w:before="5" w:line="200" w:lineRule="exact"/>
      </w:pPr>
    </w:p>
    <w:p w14:paraId="4FC4778C" w14:textId="77777777" w:rsidR="00D51F79" w:rsidRPr="00EB4999" w:rsidRDefault="00EB4999">
      <w:pPr>
        <w:ind w:left="124"/>
      </w:pPr>
      <w:r w:rsidRPr="00EB4999">
        <w:rPr>
          <w:spacing w:val="11"/>
        </w:rPr>
        <w:t>P</w:t>
      </w:r>
      <w:r w:rsidRPr="00EB4999">
        <w:rPr>
          <w:spacing w:val="10"/>
        </w:rPr>
        <w:t>E</w:t>
      </w:r>
      <w:r w:rsidRPr="00EB4999">
        <w:rPr>
          <w:spacing w:val="9"/>
        </w:rPr>
        <w:t>RS</w:t>
      </w:r>
      <w:r w:rsidRPr="00EB4999">
        <w:rPr>
          <w:spacing w:val="10"/>
        </w:rPr>
        <w:t>ON</w:t>
      </w:r>
      <w:r w:rsidRPr="00EB4999">
        <w:rPr>
          <w:spacing w:val="7"/>
        </w:rPr>
        <w:t>A</w:t>
      </w:r>
      <w:r w:rsidRPr="00EB4999">
        <w:t>L</w:t>
      </w:r>
      <w:r w:rsidRPr="00EB4999">
        <w:rPr>
          <w:spacing w:val="8"/>
        </w:rPr>
        <w:t xml:space="preserve"> </w:t>
      </w:r>
      <w:r w:rsidRPr="00EB4999">
        <w:rPr>
          <w:spacing w:val="9"/>
        </w:rPr>
        <w:t>S</w:t>
      </w:r>
      <w:r w:rsidRPr="00EB4999">
        <w:rPr>
          <w:spacing w:val="10"/>
        </w:rPr>
        <w:t>KI</w:t>
      </w:r>
      <w:r w:rsidRPr="00EB4999">
        <w:rPr>
          <w:spacing w:val="8"/>
        </w:rPr>
        <w:t>LL</w:t>
      </w:r>
      <w:r w:rsidRPr="00EB4999">
        <w:t>S</w:t>
      </w:r>
    </w:p>
    <w:p w14:paraId="3F2B244E" w14:textId="77777777" w:rsidR="00D51F79" w:rsidRPr="00EB4999" w:rsidRDefault="00D51F79">
      <w:pPr>
        <w:spacing w:before="3" w:line="240" w:lineRule="exact"/>
        <w:rPr>
          <w:sz w:val="24"/>
          <w:szCs w:val="24"/>
        </w:rPr>
      </w:pPr>
    </w:p>
    <w:p w14:paraId="751C9F98" w14:textId="77777777" w:rsidR="00D51F79" w:rsidRPr="00EB4999" w:rsidRDefault="00EB4999">
      <w:pPr>
        <w:spacing w:line="542" w:lineRule="auto"/>
        <w:ind w:left="124" w:right="450"/>
      </w:pPr>
      <w:r w:rsidRPr="00EB4999">
        <w:rPr>
          <w:i/>
        </w:rPr>
        <w:t>Te</w:t>
      </w:r>
      <w:r w:rsidRPr="00EB4999">
        <w:rPr>
          <w:i/>
          <w:spacing w:val="1"/>
        </w:rPr>
        <w:t>na</w:t>
      </w:r>
      <w:r w:rsidRPr="00EB4999">
        <w:rPr>
          <w:i/>
        </w:rPr>
        <w:t>ci</w:t>
      </w:r>
      <w:r w:rsidRPr="00EB4999">
        <w:rPr>
          <w:i/>
          <w:spacing w:val="1"/>
        </w:rPr>
        <w:t>ou</w:t>
      </w:r>
      <w:r w:rsidRPr="00EB4999">
        <w:rPr>
          <w:i/>
        </w:rPr>
        <w:t>s</w:t>
      </w:r>
      <w:r w:rsidRPr="00EB4999">
        <w:rPr>
          <w:i/>
          <w:spacing w:val="-8"/>
        </w:rPr>
        <w:t xml:space="preserve"> </w:t>
      </w:r>
      <w:r w:rsidRPr="00EB4999">
        <w:rPr>
          <w:i/>
          <w:spacing w:val="-1"/>
        </w:rPr>
        <w:t>w</w:t>
      </w:r>
      <w:r w:rsidRPr="00EB4999">
        <w:rPr>
          <w:i/>
          <w:spacing w:val="1"/>
        </w:rPr>
        <w:t>o</w:t>
      </w:r>
      <w:r w:rsidRPr="00EB4999">
        <w:rPr>
          <w:i/>
          <w:spacing w:val="-1"/>
        </w:rPr>
        <w:t>r</w:t>
      </w:r>
      <w:r w:rsidRPr="00EB4999">
        <w:rPr>
          <w:i/>
        </w:rPr>
        <w:t>k</w:t>
      </w:r>
      <w:r w:rsidRPr="00EB4999">
        <w:rPr>
          <w:i/>
          <w:spacing w:val="-3"/>
        </w:rPr>
        <w:t xml:space="preserve"> </w:t>
      </w:r>
      <w:r w:rsidRPr="00EB4999">
        <w:rPr>
          <w:i/>
        </w:rPr>
        <w:t>et</w:t>
      </w:r>
      <w:r w:rsidRPr="00EB4999">
        <w:rPr>
          <w:i/>
          <w:spacing w:val="1"/>
        </w:rPr>
        <w:t>h</w:t>
      </w:r>
      <w:r w:rsidRPr="00EB4999">
        <w:rPr>
          <w:i/>
        </w:rPr>
        <w:t>ic A</w:t>
      </w:r>
      <w:r w:rsidRPr="00EB4999">
        <w:rPr>
          <w:i/>
          <w:spacing w:val="1"/>
        </w:rPr>
        <w:t>b</w:t>
      </w:r>
      <w:r w:rsidRPr="00EB4999">
        <w:rPr>
          <w:i/>
        </w:rPr>
        <w:t>ili</w:t>
      </w:r>
      <w:r w:rsidRPr="00EB4999">
        <w:rPr>
          <w:i/>
          <w:spacing w:val="-1"/>
        </w:rPr>
        <w:t>t</w:t>
      </w:r>
      <w:r w:rsidRPr="00EB4999">
        <w:rPr>
          <w:i/>
        </w:rPr>
        <w:t>y</w:t>
      </w:r>
      <w:r w:rsidRPr="00EB4999">
        <w:rPr>
          <w:i/>
          <w:spacing w:val="-4"/>
        </w:rPr>
        <w:t xml:space="preserve"> </w:t>
      </w:r>
      <w:r w:rsidRPr="00EB4999">
        <w:rPr>
          <w:i/>
        </w:rPr>
        <w:t>to</w:t>
      </w:r>
      <w:r w:rsidRPr="00EB4999">
        <w:rPr>
          <w:i/>
          <w:spacing w:val="-1"/>
        </w:rPr>
        <w:t xml:space="preserve"> </w:t>
      </w:r>
      <w:r w:rsidRPr="00EB4999">
        <w:rPr>
          <w:i/>
        </w:rPr>
        <w:t>me</w:t>
      </w:r>
      <w:r w:rsidRPr="00EB4999">
        <w:rPr>
          <w:i/>
          <w:spacing w:val="1"/>
        </w:rPr>
        <w:t>e</w:t>
      </w:r>
      <w:r w:rsidRPr="00EB4999">
        <w:rPr>
          <w:i/>
        </w:rPr>
        <w:t>t</w:t>
      </w:r>
      <w:r w:rsidRPr="00EB4999">
        <w:rPr>
          <w:i/>
          <w:spacing w:val="-4"/>
        </w:rPr>
        <w:t xml:space="preserve"> </w:t>
      </w:r>
      <w:r w:rsidRPr="00EB4999">
        <w:rPr>
          <w:i/>
          <w:spacing w:val="1"/>
        </w:rPr>
        <w:t>d</w:t>
      </w:r>
      <w:r w:rsidRPr="00EB4999">
        <w:rPr>
          <w:i/>
        </w:rPr>
        <w:t>e</w:t>
      </w:r>
      <w:r w:rsidRPr="00EB4999">
        <w:rPr>
          <w:i/>
          <w:spacing w:val="1"/>
        </w:rPr>
        <w:t>ad</w:t>
      </w:r>
      <w:r w:rsidRPr="00EB4999">
        <w:rPr>
          <w:i/>
        </w:rPr>
        <w:t>li</w:t>
      </w:r>
      <w:r w:rsidRPr="00EB4999">
        <w:rPr>
          <w:i/>
          <w:spacing w:val="1"/>
        </w:rPr>
        <w:t>n</w:t>
      </w:r>
      <w:r w:rsidRPr="00EB4999">
        <w:rPr>
          <w:i/>
        </w:rPr>
        <w:t xml:space="preserve">es </w:t>
      </w:r>
      <w:r w:rsidRPr="00EB4999">
        <w:rPr>
          <w:i/>
          <w:spacing w:val="-1"/>
        </w:rPr>
        <w:t>K</w:t>
      </w:r>
      <w:r w:rsidRPr="00EB4999">
        <w:rPr>
          <w:i/>
        </w:rPr>
        <w:t>e</w:t>
      </w:r>
      <w:r w:rsidRPr="00EB4999">
        <w:rPr>
          <w:i/>
          <w:spacing w:val="1"/>
        </w:rPr>
        <w:t>e</w:t>
      </w:r>
      <w:r w:rsidRPr="00EB4999">
        <w:rPr>
          <w:i/>
        </w:rPr>
        <w:t>n</w:t>
      </w:r>
      <w:r w:rsidRPr="00EB4999">
        <w:rPr>
          <w:i/>
          <w:spacing w:val="-3"/>
        </w:rPr>
        <w:t xml:space="preserve"> </w:t>
      </w:r>
      <w:r w:rsidRPr="00EB4999">
        <w:rPr>
          <w:i/>
        </w:rPr>
        <w:t>to</w:t>
      </w:r>
      <w:r w:rsidRPr="00EB4999">
        <w:rPr>
          <w:i/>
          <w:spacing w:val="-1"/>
        </w:rPr>
        <w:t xml:space="preserve"> </w:t>
      </w:r>
      <w:r w:rsidRPr="00EB4999">
        <w:rPr>
          <w:i/>
        </w:rPr>
        <w:t>le</w:t>
      </w:r>
      <w:r w:rsidRPr="00EB4999">
        <w:rPr>
          <w:i/>
          <w:spacing w:val="1"/>
        </w:rPr>
        <w:t>a</w:t>
      </w:r>
      <w:r w:rsidRPr="00EB4999">
        <w:rPr>
          <w:i/>
          <w:spacing w:val="-1"/>
        </w:rPr>
        <w:t>r</w:t>
      </w:r>
      <w:r w:rsidRPr="00EB4999">
        <w:rPr>
          <w:i/>
        </w:rPr>
        <w:t>n</w:t>
      </w:r>
    </w:p>
    <w:p w14:paraId="6623938F" w14:textId="77777777" w:rsidR="00D51F79" w:rsidRPr="00EB4999" w:rsidRDefault="00EB4999">
      <w:pPr>
        <w:spacing w:before="12"/>
        <w:ind w:left="124"/>
      </w:pPr>
      <w:r w:rsidRPr="00EB4999">
        <w:rPr>
          <w:i/>
        </w:rPr>
        <w:t>P</w:t>
      </w:r>
      <w:r w:rsidRPr="00EB4999">
        <w:rPr>
          <w:i/>
          <w:spacing w:val="1"/>
        </w:rPr>
        <w:t>o</w:t>
      </w:r>
      <w:r w:rsidRPr="00EB4999">
        <w:rPr>
          <w:i/>
          <w:spacing w:val="-1"/>
        </w:rPr>
        <w:t>s</w:t>
      </w:r>
      <w:r w:rsidRPr="00EB4999">
        <w:rPr>
          <w:i/>
        </w:rPr>
        <w:t>itive</w:t>
      </w:r>
      <w:r w:rsidRPr="00EB4999">
        <w:rPr>
          <w:i/>
          <w:spacing w:val="-6"/>
        </w:rPr>
        <w:t xml:space="preserve"> </w:t>
      </w:r>
      <w:r w:rsidRPr="00EB4999">
        <w:rPr>
          <w:i/>
          <w:spacing w:val="1"/>
        </w:rPr>
        <w:t>a</w:t>
      </w:r>
      <w:r w:rsidRPr="00EB4999">
        <w:rPr>
          <w:i/>
        </w:rPr>
        <w:t>tti</w:t>
      </w:r>
      <w:r w:rsidRPr="00EB4999">
        <w:rPr>
          <w:i/>
          <w:spacing w:val="-1"/>
        </w:rPr>
        <w:t>t</w:t>
      </w:r>
      <w:r w:rsidRPr="00EB4999">
        <w:rPr>
          <w:i/>
          <w:spacing w:val="1"/>
        </w:rPr>
        <w:t>ud</w:t>
      </w:r>
      <w:r w:rsidRPr="00EB4999">
        <w:rPr>
          <w:i/>
        </w:rPr>
        <w:t>e</w:t>
      </w:r>
    </w:p>
    <w:p w14:paraId="3A6F0045" w14:textId="77777777" w:rsidR="00EB4999" w:rsidRPr="00EB4999" w:rsidRDefault="00EB4999">
      <w:pPr>
        <w:spacing w:before="39" w:line="294" w:lineRule="auto"/>
        <w:ind w:right="3900"/>
        <w:rPr>
          <w:rFonts w:ascii="Calibri" w:hAnsi="Calibri" w:cs="Calibri"/>
          <w:sz w:val="22"/>
          <w:szCs w:val="22"/>
        </w:rPr>
      </w:pPr>
      <w:r w:rsidRPr="00EB4999">
        <w:br w:type="column"/>
      </w:r>
      <w:r w:rsidRPr="00EB4999">
        <w:rPr>
          <w:rFonts w:ascii="Calibri" w:hAnsi="Calibri" w:cs="Calibri"/>
          <w:sz w:val="22"/>
          <w:szCs w:val="22"/>
        </w:rPr>
        <w:t>Tyreece Mcmahon</w:t>
      </w:r>
    </w:p>
    <w:p w14:paraId="7DE0D333" w14:textId="37C5CDA5" w:rsidR="00D51F79" w:rsidRPr="00EB4999" w:rsidRDefault="00EB4999">
      <w:pPr>
        <w:spacing w:before="39" w:line="294" w:lineRule="auto"/>
        <w:ind w:right="3900"/>
      </w:pPr>
      <w:r w:rsidRPr="00EB4999">
        <w:rPr>
          <w:spacing w:val="1"/>
          <w:sz w:val="40"/>
          <w:szCs w:val="40"/>
        </w:rPr>
        <w:t>A</w:t>
      </w:r>
      <w:r w:rsidRPr="00EB4999">
        <w:rPr>
          <w:spacing w:val="-3"/>
          <w:sz w:val="40"/>
          <w:szCs w:val="40"/>
        </w:rPr>
        <w:t>cc</w:t>
      </w:r>
      <w:r w:rsidRPr="00EB4999">
        <w:rPr>
          <w:sz w:val="40"/>
          <w:szCs w:val="40"/>
        </w:rPr>
        <w:t>o</w:t>
      </w:r>
      <w:r w:rsidRPr="00EB4999">
        <w:rPr>
          <w:spacing w:val="-2"/>
          <w:sz w:val="40"/>
          <w:szCs w:val="40"/>
        </w:rPr>
        <w:t>u</w:t>
      </w:r>
      <w:r w:rsidRPr="00EB4999">
        <w:rPr>
          <w:sz w:val="40"/>
          <w:szCs w:val="40"/>
        </w:rPr>
        <w:t>n</w:t>
      </w:r>
      <w:r w:rsidRPr="00EB4999">
        <w:rPr>
          <w:spacing w:val="-2"/>
          <w:sz w:val="40"/>
          <w:szCs w:val="40"/>
        </w:rPr>
        <w:t>t</w:t>
      </w:r>
      <w:r w:rsidRPr="00EB4999">
        <w:rPr>
          <w:sz w:val="40"/>
          <w:szCs w:val="40"/>
        </w:rPr>
        <w:t>s</w:t>
      </w:r>
      <w:r w:rsidRPr="00EB4999">
        <w:rPr>
          <w:spacing w:val="-2"/>
          <w:sz w:val="40"/>
          <w:szCs w:val="40"/>
        </w:rPr>
        <w:t xml:space="preserve"> a</w:t>
      </w:r>
      <w:r w:rsidRPr="00EB4999">
        <w:rPr>
          <w:sz w:val="40"/>
          <w:szCs w:val="40"/>
        </w:rPr>
        <w:t>ss</w:t>
      </w:r>
      <w:r w:rsidRPr="00EB4999">
        <w:rPr>
          <w:spacing w:val="-3"/>
          <w:sz w:val="40"/>
          <w:szCs w:val="40"/>
        </w:rPr>
        <w:t>i</w:t>
      </w:r>
      <w:r w:rsidRPr="00EB4999">
        <w:rPr>
          <w:spacing w:val="-2"/>
          <w:sz w:val="40"/>
          <w:szCs w:val="40"/>
        </w:rPr>
        <w:t>s</w:t>
      </w:r>
      <w:r w:rsidRPr="00EB4999">
        <w:rPr>
          <w:sz w:val="40"/>
          <w:szCs w:val="40"/>
        </w:rPr>
        <w:t>t</w:t>
      </w:r>
      <w:r w:rsidRPr="00EB4999">
        <w:rPr>
          <w:spacing w:val="-4"/>
          <w:sz w:val="40"/>
          <w:szCs w:val="40"/>
        </w:rPr>
        <w:t>a</w:t>
      </w:r>
      <w:r w:rsidRPr="00EB4999">
        <w:rPr>
          <w:sz w:val="40"/>
          <w:szCs w:val="40"/>
        </w:rPr>
        <w:t xml:space="preserve">nt </w:t>
      </w:r>
      <w:r w:rsidRPr="00EB4999">
        <w:rPr>
          <w:spacing w:val="12"/>
        </w:rPr>
        <w:t>P</w:t>
      </w:r>
      <w:r w:rsidRPr="00EB4999">
        <w:rPr>
          <w:spacing w:val="13"/>
        </w:rPr>
        <w:t>E</w:t>
      </w:r>
      <w:r w:rsidRPr="00EB4999">
        <w:rPr>
          <w:spacing w:val="11"/>
        </w:rPr>
        <w:t>RS</w:t>
      </w:r>
      <w:r w:rsidRPr="00EB4999">
        <w:rPr>
          <w:spacing w:val="12"/>
        </w:rPr>
        <w:t>ON</w:t>
      </w:r>
      <w:r w:rsidRPr="00EB4999">
        <w:rPr>
          <w:spacing w:val="10"/>
        </w:rPr>
        <w:t>A</w:t>
      </w:r>
      <w:r w:rsidRPr="00EB4999">
        <w:t>L</w:t>
      </w:r>
      <w:r w:rsidRPr="00EB4999">
        <w:rPr>
          <w:spacing w:val="12"/>
        </w:rPr>
        <w:t xml:space="preserve"> </w:t>
      </w:r>
      <w:r w:rsidRPr="00EB4999">
        <w:rPr>
          <w:spacing w:val="11"/>
        </w:rPr>
        <w:t>S</w:t>
      </w:r>
      <w:r w:rsidRPr="00EB4999">
        <w:rPr>
          <w:spacing w:val="12"/>
        </w:rPr>
        <w:t>UMM</w:t>
      </w:r>
      <w:r w:rsidRPr="00EB4999">
        <w:rPr>
          <w:spacing w:val="10"/>
        </w:rPr>
        <w:t>A</w:t>
      </w:r>
      <w:r w:rsidRPr="00EB4999">
        <w:rPr>
          <w:spacing w:val="11"/>
        </w:rPr>
        <w:t>R</w:t>
      </w:r>
      <w:r w:rsidRPr="00EB4999">
        <w:t>Y</w:t>
      </w:r>
    </w:p>
    <w:p w14:paraId="35134E34" w14:textId="77777777" w:rsidR="00D51F79" w:rsidRPr="00EB4999" w:rsidRDefault="00D51F79">
      <w:pPr>
        <w:spacing w:before="1" w:line="240" w:lineRule="exact"/>
        <w:rPr>
          <w:sz w:val="24"/>
          <w:szCs w:val="24"/>
        </w:rPr>
      </w:pPr>
    </w:p>
    <w:p w14:paraId="40ABF257" w14:textId="77777777" w:rsidR="00D51F79" w:rsidRPr="00EB4999" w:rsidRDefault="00EB4999">
      <w:pPr>
        <w:spacing w:line="271" w:lineRule="auto"/>
        <w:ind w:right="79"/>
      </w:pPr>
      <w:r w:rsidRPr="00EB4999">
        <w:rPr>
          <w:spacing w:val="2"/>
        </w:rPr>
        <w:t>A</w:t>
      </w:r>
      <w:r w:rsidRPr="00EB4999">
        <w:t>n</w:t>
      </w:r>
      <w:r w:rsidRPr="00EB4999">
        <w:rPr>
          <w:spacing w:val="6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6"/>
        </w:rPr>
        <w:t>d</w:t>
      </w:r>
      <w:r w:rsidRPr="00EB4999">
        <w:rPr>
          <w:spacing w:val="5"/>
        </w:rPr>
        <w:t>a</w:t>
      </w:r>
      <w:r w:rsidRPr="00EB4999">
        <w:rPr>
          <w:spacing w:val="3"/>
        </w:rPr>
        <w:t>p</w:t>
      </w:r>
      <w:r w:rsidRPr="00EB4999">
        <w:rPr>
          <w:spacing w:val="4"/>
        </w:rPr>
        <w:t>t</w:t>
      </w:r>
      <w:r w:rsidRPr="00EB4999">
        <w:rPr>
          <w:spacing w:val="3"/>
        </w:rPr>
        <w:t>a</w:t>
      </w:r>
      <w:r w:rsidRPr="00EB4999">
        <w:rPr>
          <w:spacing w:val="6"/>
        </w:rPr>
        <w:t>b</w:t>
      </w:r>
      <w:r w:rsidRPr="00EB4999">
        <w:rPr>
          <w:spacing w:val="4"/>
        </w:rPr>
        <w:t>l</w:t>
      </w:r>
      <w:r w:rsidRPr="00EB4999">
        <w:rPr>
          <w:spacing w:val="3"/>
        </w:rPr>
        <w:t>e</w:t>
      </w:r>
      <w:r w:rsidRPr="00EB4999">
        <w:t xml:space="preserve">, </w:t>
      </w:r>
      <w:r w:rsidRPr="00EB4999">
        <w:rPr>
          <w:spacing w:val="5"/>
        </w:rPr>
        <w:t>re</w:t>
      </w:r>
      <w:r w:rsidRPr="00EB4999">
        <w:rPr>
          <w:spacing w:val="2"/>
        </w:rPr>
        <w:t>s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rPr>
          <w:spacing w:val="5"/>
        </w:rPr>
        <w:t>rce</w:t>
      </w:r>
      <w:r w:rsidRPr="00EB4999">
        <w:rPr>
          <w:spacing w:val="3"/>
        </w:rPr>
        <w:t>fu</w:t>
      </w:r>
      <w:r w:rsidRPr="00EB4999">
        <w:t>l</w:t>
      </w:r>
      <w:r w:rsidRPr="00EB4999">
        <w:rPr>
          <w:spacing w:val="-2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e</w:t>
      </w:r>
      <w:r w:rsidRPr="00EB4999">
        <w:rPr>
          <w:spacing w:val="3"/>
        </w:rPr>
        <w:t>n</w:t>
      </w:r>
      <w:r w:rsidRPr="00EB4999">
        <w:rPr>
          <w:spacing w:val="4"/>
        </w:rPr>
        <w:t>t</w:t>
      </w:r>
      <w:r w:rsidRPr="00EB4999">
        <w:rPr>
          <w:spacing w:val="3"/>
        </w:rPr>
        <w:t>hu</w:t>
      </w:r>
      <w:r w:rsidRPr="00EB4999">
        <w:rPr>
          <w:spacing w:val="4"/>
        </w:rPr>
        <w:t>si</w:t>
      </w:r>
      <w:r w:rsidRPr="00EB4999">
        <w:rPr>
          <w:spacing w:val="5"/>
        </w:rPr>
        <w:t>a</w:t>
      </w:r>
      <w:r w:rsidRPr="00EB4999">
        <w:rPr>
          <w:spacing w:val="4"/>
        </w:rPr>
        <w:t>sti</w:t>
      </w:r>
      <w:r w:rsidRPr="00EB4999">
        <w:t>c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4"/>
        </w:rPr>
        <w:t>t</w:t>
      </w:r>
      <w:r w:rsidRPr="00EB4999">
        <w:t>s</w:t>
      </w:r>
      <w:r w:rsidRPr="00EB4999">
        <w:rPr>
          <w:spacing w:val="2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4"/>
        </w:rPr>
        <w:t>ssis</w:t>
      </w:r>
      <w:r w:rsidRPr="00EB4999">
        <w:rPr>
          <w:spacing w:val="2"/>
        </w:rPr>
        <w:t>t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t</w:t>
      </w:r>
      <w:r w:rsidRPr="00EB4999">
        <w:rPr>
          <w:spacing w:val="2"/>
        </w:rPr>
        <w:t xml:space="preserve"> w</w:t>
      </w:r>
      <w:r w:rsidRPr="00EB4999">
        <w:rPr>
          <w:spacing w:val="3"/>
        </w:rPr>
        <w:t>h</w:t>
      </w:r>
      <w:r w:rsidRPr="00EB4999">
        <w:t>o</w:t>
      </w:r>
      <w:r w:rsidRPr="00EB4999">
        <w:rPr>
          <w:spacing w:val="8"/>
        </w:rPr>
        <w:t xml:space="preserve"> </w:t>
      </w:r>
      <w:r w:rsidRPr="00EB4999">
        <w:rPr>
          <w:spacing w:val="3"/>
        </w:rPr>
        <w:t>h</w:t>
      </w:r>
      <w:r w:rsidRPr="00EB4999">
        <w:rPr>
          <w:spacing w:val="5"/>
        </w:rPr>
        <w:t>a</w:t>
      </w:r>
      <w:r w:rsidRPr="00EB4999">
        <w:t>s</w:t>
      </w:r>
      <w:r w:rsidRPr="00EB4999">
        <w:rPr>
          <w:spacing w:val="6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3"/>
        </w:rPr>
        <w:t>x</w:t>
      </w:r>
      <w:r w:rsidRPr="00EB4999">
        <w:rPr>
          <w:spacing w:val="2"/>
        </w:rPr>
        <w:t>t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rPr>
          <w:spacing w:val="4"/>
        </w:rPr>
        <w:t>si</w:t>
      </w:r>
      <w:r w:rsidRPr="00EB4999">
        <w:rPr>
          <w:spacing w:val="3"/>
        </w:rPr>
        <w:t>v</w:t>
      </w:r>
      <w:r w:rsidRPr="00EB4999">
        <w:t xml:space="preserve">e </w:t>
      </w:r>
      <w:r w:rsidRPr="00EB4999">
        <w:rPr>
          <w:spacing w:val="5"/>
        </w:rPr>
        <w:t>e</w:t>
      </w:r>
      <w:r w:rsidRPr="00EB4999">
        <w:rPr>
          <w:spacing w:val="3"/>
        </w:rPr>
        <w:t>x</w:t>
      </w:r>
      <w:r w:rsidRPr="00EB4999">
        <w:rPr>
          <w:spacing w:val="6"/>
        </w:rPr>
        <w:t>p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4"/>
        </w:rPr>
        <w:t>i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rPr>
          <w:spacing w:val="5"/>
        </w:rPr>
        <w:t>c</w:t>
      </w:r>
      <w:r w:rsidRPr="00EB4999">
        <w:t>e</w:t>
      </w:r>
      <w:r w:rsidRPr="00EB4999">
        <w:rPr>
          <w:spacing w:val="-4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h</w:t>
      </w:r>
      <w:r w:rsidRPr="00EB4999">
        <w:rPr>
          <w:spacing w:val="5"/>
        </w:rPr>
        <w:t>a</w:t>
      </w:r>
      <w:r w:rsidRPr="00EB4999">
        <w:rPr>
          <w:spacing w:val="3"/>
        </w:rPr>
        <w:t>v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3"/>
        </w:rPr>
        <w:t xml:space="preserve"> </w:t>
      </w:r>
      <w:r w:rsidRPr="00EB4999">
        <w:t>a</w:t>
      </w:r>
      <w:r w:rsidRPr="00EB4999">
        <w:rPr>
          <w:spacing w:val="9"/>
        </w:rPr>
        <w:t xml:space="preserve"> </w:t>
      </w:r>
      <w:r w:rsidRPr="00EB4999">
        <w:t>w</w:t>
      </w:r>
      <w:r w:rsidRPr="00EB4999">
        <w:rPr>
          <w:spacing w:val="5"/>
        </w:rPr>
        <w:t>i</w:t>
      </w:r>
      <w:r w:rsidRPr="00EB4999">
        <w:rPr>
          <w:spacing w:val="6"/>
        </w:rPr>
        <w:t>d</w:t>
      </w:r>
      <w:r w:rsidRPr="00EB4999">
        <w:t>e</w:t>
      </w:r>
      <w:r w:rsidRPr="00EB4999">
        <w:rPr>
          <w:spacing w:val="4"/>
        </w:rPr>
        <w:t xml:space="preserve"> l</w:t>
      </w:r>
      <w:r w:rsidRPr="00EB4999">
        <w:rPr>
          <w:spacing w:val="5"/>
        </w:rPr>
        <w:t>e</w:t>
      </w:r>
      <w:r w:rsidRPr="00EB4999">
        <w:rPr>
          <w:spacing w:val="3"/>
        </w:rPr>
        <w:t>v</w:t>
      </w:r>
      <w:r w:rsidRPr="00EB4999">
        <w:rPr>
          <w:spacing w:val="5"/>
        </w:rPr>
        <w:t>e</w:t>
      </w:r>
      <w:r w:rsidRPr="00EB4999">
        <w:t>l</w:t>
      </w:r>
      <w:r w:rsidRPr="00EB4999">
        <w:rPr>
          <w:spacing w:val="3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g</w:t>
      </w:r>
      <w:r w:rsidRPr="00EB4999">
        <w:rPr>
          <w:spacing w:val="5"/>
        </w:rPr>
        <w:t>e</w:t>
      </w:r>
      <w:r w:rsidRPr="00EB4999">
        <w:rPr>
          <w:spacing w:val="3"/>
        </w:rPr>
        <w:t>ne</w:t>
      </w:r>
      <w:r w:rsidRPr="00EB4999">
        <w:rPr>
          <w:spacing w:val="5"/>
        </w:rPr>
        <w:t>ra</w:t>
      </w:r>
      <w:r w:rsidRPr="00EB4999">
        <w:t>l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re</w:t>
      </w:r>
      <w:r w:rsidRPr="00EB4999">
        <w:rPr>
          <w:spacing w:val="2"/>
        </w:rPr>
        <w:t>s</w:t>
      </w:r>
      <w:r w:rsidRPr="00EB4999">
        <w:rPr>
          <w:spacing w:val="3"/>
        </w:rPr>
        <w:t>p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4"/>
        </w:rPr>
        <w:t>si</w:t>
      </w:r>
      <w:r w:rsidRPr="00EB4999">
        <w:rPr>
          <w:spacing w:val="6"/>
        </w:rPr>
        <w:t>b</w:t>
      </w:r>
      <w:r w:rsidRPr="00EB4999">
        <w:rPr>
          <w:spacing w:val="4"/>
        </w:rPr>
        <w:t>i</w:t>
      </w:r>
      <w:r w:rsidRPr="00EB4999">
        <w:rPr>
          <w:spacing w:val="2"/>
        </w:rPr>
        <w:t>l</w:t>
      </w:r>
      <w:r w:rsidRPr="00EB4999">
        <w:rPr>
          <w:spacing w:val="4"/>
        </w:rPr>
        <w:t>i</w:t>
      </w:r>
      <w:r w:rsidRPr="00EB4999">
        <w:rPr>
          <w:spacing w:val="2"/>
        </w:rPr>
        <w:t>t</w:t>
      </w:r>
      <w:r w:rsidRPr="00EB4999">
        <w:t>y</w:t>
      </w:r>
      <w:r w:rsidRPr="00EB4999">
        <w:rPr>
          <w:spacing w:val="-5"/>
        </w:rPr>
        <w:t xml:space="preserve"> </w:t>
      </w:r>
      <w:r w:rsidRPr="00EB4999">
        <w:rPr>
          <w:spacing w:val="3"/>
        </w:rPr>
        <w:t>f</w:t>
      </w:r>
      <w:r w:rsidRPr="00EB4999">
        <w:rPr>
          <w:spacing w:val="6"/>
        </w:rPr>
        <w:t>o</w:t>
      </w:r>
      <w:r w:rsidRPr="00EB4999">
        <w:t>r</w:t>
      </w:r>
      <w:r w:rsidRPr="00EB4999">
        <w:rPr>
          <w:spacing w:val="23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4"/>
        </w:rPr>
        <w:t>it</w:t>
      </w:r>
      <w:r w:rsidRPr="00EB4999">
        <w:rPr>
          <w:spacing w:val="6"/>
        </w:rPr>
        <w:t>o</w:t>
      </w:r>
      <w:r w:rsidRPr="00EB4999">
        <w:rPr>
          <w:spacing w:val="5"/>
        </w:rPr>
        <w:t>r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t xml:space="preserve">d </w:t>
      </w:r>
      <w:r w:rsidRPr="00EB4999">
        <w:rPr>
          <w:spacing w:val="5"/>
        </w:rPr>
        <w:t>re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5"/>
        </w:rPr>
        <w:t>c</w:t>
      </w:r>
      <w:r w:rsidRPr="00EB4999">
        <w:rPr>
          <w:spacing w:val="4"/>
        </w:rPr>
        <w:t>ili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t>a</w:t>
      </w:r>
      <w:r w:rsidRPr="00EB4999">
        <w:rPr>
          <w:spacing w:val="9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1"/>
        </w:rPr>
        <w:t>m</w:t>
      </w:r>
      <w:r w:rsidRPr="00EB4999">
        <w:rPr>
          <w:spacing w:val="6"/>
        </w:rPr>
        <w:t>p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4"/>
        </w:rPr>
        <w:t>i</w:t>
      </w:r>
      <w:r w:rsidRPr="00EB4999">
        <w:rPr>
          <w:spacing w:val="5"/>
        </w:rPr>
        <w:t>e</w:t>
      </w:r>
      <w:r w:rsidRPr="00EB4999">
        <w:t>s</w:t>
      </w:r>
      <w:r w:rsidRPr="00EB4999">
        <w:rPr>
          <w:spacing w:val="-2"/>
        </w:rPr>
        <w:t xml:space="preserve"> </w:t>
      </w:r>
      <w:r w:rsidRPr="00EB4999">
        <w:rPr>
          <w:spacing w:val="5"/>
        </w:rPr>
        <w:t>ac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4"/>
        </w:rPr>
        <w:t>ts</w:t>
      </w:r>
      <w:r w:rsidRPr="00EB4999">
        <w:t>.</w:t>
      </w:r>
      <w:r w:rsidRPr="00EB4999">
        <w:rPr>
          <w:spacing w:val="3"/>
        </w:rPr>
        <w:t xml:space="preserve"> </w:t>
      </w:r>
      <w:r w:rsidRPr="00EB4999">
        <w:t>A</w:t>
      </w:r>
      <w:r w:rsidRPr="00EB4999">
        <w:rPr>
          <w:spacing w:val="6"/>
        </w:rPr>
        <w:t xml:space="preserve"> </w:t>
      </w:r>
      <w:r w:rsidRPr="00EB4999">
        <w:rPr>
          <w:spacing w:val="4"/>
        </w:rPr>
        <w:t>st</w:t>
      </w:r>
      <w:r w:rsidRPr="00EB4999">
        <w:rPr>
          <w:spacing w:val="3"/>
        </w:rPr>
        <w:t>r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3"/>
        </w:rPr>
        <w:t xml:space="preserve"> c</w:t>
      </w:r>
      <w:r w:rsidRPr="00EB4999">
        <w:rPr>
          <w:spacing w:val="6"/>
        </w:rPr>
        <w:t>o</w:t>
      </w:r>
      <w:r w:rsidRPr="00EB4999">
        <w:rPr>
          <w:spacing w:val="3"/>
        </w:rPr>
        <w:t>m</w:t>
      </w:r>
      <w:r w:rsidRPr="00EB4999">
        <w:rPr>
          <w:spacing w:val="1"/>
        </w:rPr>
        <w:t>m</w:t>
      </w:r>
      <w:r w:rsidRPr="00EB4999">
        <w:rPr>
          <w:spacing w:val="6"/>
        </w:rPr>
        <w:t>u</w:t>
      </w:r>
      <w:r w:rsidRPr="00EB4999">
        <w:rPr>
          <w:spacing w:val="3"/>
        </w:rPr>
        <w:t>n</w:t>
      </w:r>
      <w:r w:rsidRPr="00EB4999">
        <w:rPr>
          <w:spacing w:val="4"/>
        </w:rPr>
        <w:t>i</w:t>
      </w:r>
      <w:r w:rsidRPr="00EB4999">
        <w:rPr>
          <w:spacing w:val="5"/>
        </w:rPr>
        <w:t>ca</w:t>
      </w:r>
      <w:r w:rsidRPr="00EB4999">
        <w:rPr>
          <w:spacing w:val="4"/>
        </w:rPr>
        <w:t>t</w:t>
      </w:r>
      <w:r w:rsidRPr="00EB4999">
        <w:rPr>
          <w:spacing w:val="6"/>
        </w:rPr>
        <w:t>o</w:t>
      </w:r>
      <w:r w:rsidRPr="00EB4999">
        <w:t>r</w:t>
      </w:r>
      <w:r w:rsidRPr="00EB4999">
        <w:rPr>
          <w:spacing w:val="-4"/>
        </w:rPr>
        <w:t xml:space="preserve"> </w:t>
      </w:r>
      <w:r w:rsidRPr="00EB4999">
        <w:t>w</w:t>
      </w:r>
      <w:r w:rsidRPr="00EB4999">
        <w:rPr>
          <w:spacing w:val="5"/>
        </w:rPr>
        <w:t>i</w:t>
      </w:r>
      <w:r w:rsidRPr="00EB4999">
        <w:rPr>
          <w:spacing w:val="4"/>
        </w:rPr>
        <w:t>t</w:t>
      </w:r>
      <w:r w:rsidRPr="00EB4999">
        <w:t>h</w:t>
      </w:r>
      <w:r w:rsidRPr="00EB4999">
        <w:rPr>
          <w:spacing w:val="4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3"/>
        </w:rPr>
        <w:t>x</w:t>
      </w:r>
      <w:r w:rsidRPr="00EB4999">
        <w:rPr>
          <w:spacing w:val="5"/>
        </w:rPr>
        <w:t>ce</w:t>
      </w:r>
      <w:r w:rsidRPr="00EB4999">
        <w:rPr>
          <w:spacing w:val="4"/>
        </w:rPr>
        <w:t>ll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t>t</w:t>
      </w:r>
      <w:r w:rsidRPr="00EB4999">
        <w:rPr>
          <w:spacing w:val="2"/>
        </w:rPr>
        <w:t xml:space="preserve"> </w:t>
      </w:r>
      <w:r w:rsidRPr="00EB4999">
        <w:rPr>
          <w:spacing w:val="4"/>
          <w:w w:val="99"/>
        </w:rPr>
        <w:t>i</w:t>
      </w:r>
      <w:r w:rsidRPr="00EB4999">
        <w:rPr>
          <w:spacing w:val="3"/>
          <w:w w:val="99"/>
        </w:rPr>
        <w:t>n</w:t>
      </w:r>
      <w:r w:rsidRPr="00EB4999">
        <w:rPr>
          <w:spacing w:val="2"/>
          <w:w w:val="99"/>
        </w:rPr>
        <w:t>t</w:t>
      </w:r>
      <w:r w:rsidRPr="00EB4999">
        <w:rPr>
          <w:spacing w:val="5"/>
          <w:w w:val="99"/>
        </w:rPr>
        <w:t>e</w:t>
      </w:r>
      <w:r w:rsidRPr="00EB4999">
        <w:rPr>
          <w:w w:val="99"/>
        </w:rPr>
        <w:t>r</w:t>
      </w:r>
      <w:r w:rsidRPr="00EB4999">
        <w:rPr>
          <w:spacing w:val="-28"/>
        </w:rPr>
        <w:t xml:space="preserve"> </w:t>
      </w:r>
      <w:r w:rsidRPr="00EB4999">
        <w:t xml:space="preserve">- </w:t>
      </w:r>
      <w:r w:rsidRPr="00EB4999">
        <w:rPr>
          <w:spacing w:val="6"/>
        </w:rPr>
        <w:t>p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4"/>
        </w:rPr>
        <w:t>s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5"/>
        </w:rPr>
        <w:t>a</w:t>
      </w:r>
      <w:r w:rsidRPr="00EB4999">
        <w:t xml:space="preserve">l </w:t>
      </w:r>
      <w:r w:rsidRPr="00EB4999">
        <w:rPr>
          <w:spacing w:val="4"/>
        </w:rPr>
        <w:t>s</w:t>
      </w:r>
      <w:r w:rsidRPr="00EB4999">
        <w:rPr>
          <w:spacing w:val="3"/>
        </w:rPr>
        <w:t>k</w:t>
      </w:r>
      <w:r w:rsidRPr="00EB4999">
        <w:rPr>
          <w:spacing w:val="4"/>
        </w:rPr>
        <w:t>ill</w:t>
      </w:r>
      <w:r w:rsidRPr="00EB4999">
        <w:t>s</w:t>
      </w:r>
      <w:r w:rsidRPr="00EB4999">
        <w:rPr>
          <w:spacing w:val="3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</w:t>
      </w:r>
      <w:r w:rsidRPr="00EB4999">
        <w:rPr>
          <w:spacing w:val="3"/>
        </w:rPr>
        <w:t>kn</w:t>
      </w:r>
      <w:r w:rsidRPr="00EB4999">
        <w:rPr>
          <w:spacing w:val="6"/>
        </w:rPr>
        <w:t>o</w:t>
      </w:r>
      <w:r w:rsidRPr="00EB4999">
        <w:t>w</w:t>
      </w:r>
      <w:r w:rsidRPr="00EB4999">
        <w:rPr>
          <w:spacing w:val="5"/>
        </w:rPr>
        <w:t>le</w:t>
      </w:r>
      <w:r w:rsidRPr="00EB4999">
        <w:rPr>
          <w:spacing w:val="6"/>
        </w:rPr>
        <w:t>dg</w:t>
      </w:r>
      <w:r w:rsidRPr="00EB4999">
        <w:t>e</w:t>
      </w:r>
      <w:r w:rsidRPr="00EB4999">
        <w:rPr>
          <w:spacing w:val="-1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6"/>
        </w:rPr>
        <w:t xml:space="preserve"> </w:t>
      </w:r>
      <w:r w:rsidRPr="00EB4999">
        <w:rPr>
          <w:spacing w:val="2"/>
        </w:rPr>
        <w:t>K</w:t>
      </w:r>
      <w:r w:rsidRPr="00EB4999">
        <w:rPr>
          <w:spacing w:val="7"/>
        </w:rPr>
        <w:t>P</w:t>
      </w:r>
      <w:r w:rsidRPr="00EB4999">
        <w:t>I</w:t>
      </w:r>
      <w:r w:rsidRPr="00EB4999">
        <w:rPr>
          <w:spacing w:val="5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po</w:t>
      </w:r>
      <w:r w:rsidRPr="00EB4999">
        <w:rPr>
          <w:spacing w:val="5"/>
        </w:rPr>
        <w:t>r</w:t>
      </w:r>
      <w:r w:rsidRPr="00EB4999">
        <w:rPr>
          <w:spacing w:val="4"/>
        </w:rPr>
        <w:t>ti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a</w:t>
      </w:r>
      <w:r w:rsidRPr="00EB4999">
        <w:rPr>
          <w:spacing w:val="4"/>
        </w:rPr>
        <w:t>ssis</w:t>
      </w:r>
      <w:r w:rsidRPr="00EB4999">
        <w:rPr>
          <w:spacing w:val="2"/>
        </w:rPr>
        <w:t>t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t>n</w:t>
      </w:r>
      <w:r w:rsidRPr="00EB4999">
        <w:rPr>
          <w:spacing w:val="6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t>e</w:t>
      </w:r>
      <w:r w:rsidRPr="00EB4999">
        <w:rPr>
          <w:spacing w:val="6"/>
        </w:rPr>
        <w:t xml:space="preserve"> p</w:t>
      </w:r>
      <w:r w:rsidRPr="00EB4999">
        <w:rPr>
          <w:spacing w:val="3"/>
        </w:rPr>
        <w:t>ro</w:t>
      </w:r>
      <w:r w:rsidRPr="00EB4999">
        <w:rPr>
          <w:spacing w:val="6"/>
        </w:rPr>
        <w:t>d</w:t>
      </w:r>
      <w:r w:rsidRPr="00EB4999">
        <w:rPr>
          <w:spacing w:val="3"/>
        </w:rPr>
        <w:t>u</w:t>
      </w:r>
      <w:r w:rsidRPr="00EB4999">
        <w:rPr>
          <w:spacing w:val="5"/>
        </w:rPr>
        <w:t>c</w:t>
      </w:r>
      <w:r w:rsidRPr="00EB4999">
        <w:rPr>
          <w:spacing w:val="4"/>
        </w:rPr>
        <w:t>t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t>n</w:t>
      </w:r>
      <w:r w:rsidRPr="00EB4999">
        <w:rPr>
          <w:spacing w:val="-1"/>
        </w:rPr>
        <w:t xml:space="preserve"> </w:t>
      </w:r>
      <w:r w:rsidRPr="00EB4999">
        <w:rPr>
          <w:spacing w:val="6"/>
        </w:rPr>
        <w:t>o</w:t>
      </w:r>
      <w:r w:rsidRPr="00EB4999">
        <w:t xml:space="preserve">f </w:t>
      </w:r>
      <w:r w:rsidRPr="00EB4999">
        <w:rPr>
          <w:spacing w:val="1"/>
        </w:rPr>
        <w:t>m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rPr>
          <w:spacing w:val="7"/>
        </w:rPr>
        <w:t>l</w:t>
      </w:r>
      <w:r w:rsidRPr="00EB4999">
        <w:t>y</w:t>
      </w:r>
      <w:r w:rsidRPr="00EB4999">
        <w:rPr>
          <w:spacing w:val="1"/>
        </w:rPr>
        <w:t xml:space="preserve"> m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5"/>
        </w:rPr>
        <w:t>a</w:t>
      </w:r>
      <w:r w:rsidRPr="00EB4999">
        <w:rPr>
          <w:spacing w:val="3"/>
        </w:rPr>
        <w:t>g</w:t>
      </w:r>
      <w:r w:rsidRPr="00EB4999">
        <w:rPr>
          <w:spacing w:val="7"/>
        </w:rPr>
        <w:t>e</w:t>
      </w:r>
      <w:r w:rsidRPr="00EB4999">
        <w:rPr>
          <w:spacing w:val="1"/>
        </w:rPr>
        <w:t>m</w:t>
      </w:r>
      <w:r w:rsidRPr="00EB4999">
        <w:rPr>
          <w:spacing w:val="7"/>
        </w:rPr>
        <w:t>e</w:t>
      </w:r>
      <w:r w:rsidRPr="00EB4999">
        <w:rPr>
          <w:spacing w:val="3"/>
        </w:rPr>
        <w:t>n</w:t>
      </w:r>
      <w:r w:rsidRPr="00EB4999">
        <w:t>t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4"/>
        </w:rPr>
        <w:t>ts</w:t>
      </w:r>
      <w:r w:rsidRPr="00EB4999">
        <w:t>.</w:t>
      </w:r>
      <w:r w:rsidRPr="00EB4999">
        <w:rPr>
          <w:spacing w:val="3"/>
        </w:rPr>
        <w:t xml:space="preserve"> </w:t>
      </w:r>
      <w:r w:rsidRPr="00EB4999">
        <w:rPr>
          <w:spacing w:val="4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2"/>
        </w:rPr>
        <w:t>t</w:t>
      </w:r>
      <w:r w:rsidRPr="00EB4999">
        <w:rPr>
          <w:spacing w:val="5"/>
        </w:rPr>
        <w:t>r</w:t>
      </w:r>
      <w:r w:rsidRPr="00EB4999">
        <w:rPr>
          <w:spacing w:val="2"/>
        </w:rPr>
        <w:t>i</w:t>
      </w:r>
      <w:r w:rsidRPr="00EB4999">
        <w:rPr>
          <w:spacing w:val="6"/>
        </w:rPr>
        <w:t>b</w:t>
      </w:r>
      <w:r w:rsidRPr="00EB4999">
        <w:rPr>
          <w:spacing w:val="3"/>
        </w:rPr>
        <w:t>u</w:t>
      </w:r>
      <w:r w:rsidRPr="00EB4999">
        <w:rPr>
          <w:spacing w:val="4"/>
        </w:rPr>
        <w:t>ti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2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3"/>
        </w:rPr>
        <w:t>x</w:t>
      </w:r>
      <w:r w:rsidRPr="00EB4999">
        <w:rPr>
          <w:spacing w:val="4"/>
        </w:rPr>
        <w:t>t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rPr>
          <w:spacing w:val="4"/>
        </w:rPr>
        <w:t>si</w:t>
      </w:r>
      <w:r w:rsidRPr="00EB4999">
        <w:rPr>
          <w:spacing w:val="3"/>
        </w:rPr>
        <w:t>v</w:t>
      </w:r>
      <w:r w:rsidRPr="00EB4999">
        <w:rPr>
          <w:spacing w:val="5"/>
        </w:rPr>
        <w:t>e</w:t>
      </w:r>
      <w:r w:rsidRPr="00EB4999">
        <w:rPr>
          <w:spacing w:val="4"/>
        </w:rPr>
        <w:t>l</w:t>
      </w:r>
      <w:r w:rsidRPr="00EB4999">
        <w:t>y</w:t>
      </w:r>
      <w:r w:rsidRPr="00EB4999">
        <w:rPr>
          <w:spacing w:val="-3"/>
        </w:rPr>
        <w:t xml:space="preserve"> </w:t>
      </w:r>
      <w:r w:rsidRPr="00EB4999">
        <w:rPr>
          <w:spacing w:val="4"/>
        </w:rPr>
        <w:t>t</w:t>
      </w:r>
      <w:r w:rsidRPr="00EB4999">
        <w:t>o</w:t>
      </w:r>
      <w:r w:rsidRPr="00EB4999">
        <w:rPr>
          <w:spacing w:val="9"/>
        </w:rPr>
        <w:t xml:space="preserve"> </w:t>
      </w:r>
      <w:r w:rsidRPr="00EB4999">
        <w:rPr>
          <w:spacing w:val="2"/>
        </w:rPr>
        <w:t>t</w:t>
      </w:r>
      <w:r w:rsidRPr="00EB4999">
        <w:rPr>
          <w:spacing w:val="5"/>
        </w:rPr>
        <w:t>ea</w:t>
      </w:r>
      <w:r w:rsidRPr="00EB4999">
        <w:t>m</w:t>
      </w:r>
      <w:r w:rsidRPr="00EB4999">
        <w:rPr>
          <w:spacing w:val="4"/>
        </w:rPr>
        <w:t xml:space="preserve"> </w:t>
      </w:r>
      <w:r w:rsidRPr="00EB4999">
        <w:t>w</w:t>
      </w:r>
      <w:r w:rsidRPr="00EB4999">
        <w:rPr>
          <w:spacing w:val="6"/>
        </w:rPr>
        <w:t>o</w:t>
      </w:r>
      <w:r w:rsidRPr="00EB4999">
        <w:rPr>
          <w:spacing w:val="5"/>
        </w:rPr>
        <w:t>r</w:t>
      </w:r>
      <w:r w:rsidRPr="00EB4999">
        <w:t>k</w:t>
      </w:r>
      <w:r w:rsidRPr="00EB4999">
        <w:rPr>
          <w:spacing w:val="4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 xml:space="preserve">d </w:t>
      </w:r>
      <w:r w:rsidRPr="00EB4999">
        <w:rPr>
          <w:spacing w:val="5"/>
        </w:rPr>
        <w:t>a</w:t>
      </w:r>
      <w:r w:rsidRPr="00EB4999">
        <w:rPr>
          <w:spacing w:val="4"/>
        </w:rPr>
        <w:t>l</w:t>
      </w:r>
      <w:r w:rsidRPr="00EB4999">
        <w:t>w</w:t>
      </w:r>
      <w:r w:rsidRPr="00EB4999">
        <w:rPr>
          <w:spacing w:val="8"/>
        </w:rPr>
        <w:t>a</w:t>
      </w:r>
      <w:r w:rsidRPr="00EB4999">
        <w:rPr>
          <w:spacing w:val="1"/>
        </w:rPr>
        <w:t>y</w:t>
      </w:r>
      <w:r w:rsidRPr="00EB4999">
        <w:t>s</w:t>
      </w:r>
      <w:r w:rsidRPr="00EB4999">
        <w:rPr>
          <w:spacing w:val="9"/>
        </w:rPr>
        <w:t xml:space="preserve"> </w:t>
      </w:r>
      <w:r w:rsidRPr="00EB4999">
        <w:rPr>
          <w:spacing w:val="6"/>
        </w:rPr>
        <w:t>d</w:t>
      </w:r>
      <w:r w:rsidRPr="00EB4999">
        <w:rPr>
          <w:spacing w:val="4"/>
        </w:rPr>
        <w:t>i</w:t>
      </w:r>
      <w:r w:rsidRPr="00EB4999">
        <w:rPr>
          <w:spacing w:val="6"/>
        </w:rPr>
        <w:t>sp</w:t>
      </w:r>
      <w:r w:rsidRPr="00EB4999">
        <w:rPr>
          <w:spacing w:val="4"/>
        </w:rPr>
        <w:t>l</w:t>
      </w:r>
      <w:r w:rsidRPr="00EB4999">
        <w:rPr>
          <w:spacing w:val="5"/>
        </w:rPr>
        <w:t>a</w:t>
      </w:r>
      <w:r w:rsidRPr="00EB4999">
        <w:rPr>
          <w:spacing w:val="1"/>
        </w:rPr>
        <w:t>y</w:t>
      </w:r>
      <w:r w:rsidRPr="00EB4999">
        <w:t>s</w:t>
      </w:r>
      <w:r w:rsidRPr="00EB4999">
        <w:rPr>
          <w:spacing w:val="2"/>
        </w:rPr>
        <w:t xml:space="preserve"> </w:t>
      </w:r>
      <w:r w:rsidRPr="00EB4999">
        <w:t>a</w:t>
      </w:r>
      <w:r w:rsidRPr="00EB4999">
        <w:rPr>
          <w:spacing w:val="9"/>
        </w:rPr>
        <w:t xml:space="preserve"> </w:t>
      </w:r>
      <w:r w:rsidRPr="00EB4999">
        <w:t>w</w:t>
      </w:r>
      <w:r w:rsidRPr="00EB4999">
        <w:rPr>
          <w:spacing w:val="5"/>
        </w:rPr>
        <w:t>i</w:t>
      </w:r>
      <w:r w:rsidRPr="00EB4999">
        <w:rPr>
          <w:spacing w:val="4"/>
        </w:rPr>
        <w:t>lli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2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8"/>
        </w:rPr>
        <w:t xml:space="preserve"> </w:t>
      </w:r>
      <w:r w:rsidRPr="00EB4999">
        <w:rPr>
          <w:spacing w:val="3"/>
        </w:rPr>
        <w:t>h</w:t>
      </w:r>
      <w:r w:rsidRPr="00EB4999">
        <w:rPr>
          <w:spacing w:val="5"/>
        </w:rPr>
        <w:t>e</w:t>
      </w:r>
      <w:r w:rsidRPr="00EB4999">
        <w:rPr>
          <w:spacing w:val="2"/>
        </w:rPr>
        <w:t>l</w:t>
      </w:r>
      <w:r w:rsidRPr="00EB4999">
        <w:rPr>
          <w:spacing w:val="6"/>
        </w:rPr>
        <w:t>p</w:t>
      </w:r>
      <w:r w:rsidRPr="00EB4999">
        <w:rPr>
          <w:spacing w:val="3"/>
        </w:rPr>
        <w:t>fu</w:t>
      </w:r>
      <w:r w:rsidRPr="00EB4999">
        <w:t>l</w:t>
      </w:r>
      <w:r w:rsidRPr="00EB4999">
        <w:rPr>
          <w:spacing w:val="3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5"/>
        </w:rPr>
        <w:t>a</w:t>
      </w:r>
      <w:r w:rsidRPr="00EB4999">
        <w:rPr>
          <w:spacing w:val="3"/>
        </w:rPr>
        <w:t>nn</w:t>
      </w:r>
      <w:r w:rsidRPr="00EB4999">
        <w:rPr>
          <w:spacing w:val="5"/>
        </w:rPr>
        <w:t>e</w:t>
      </w:r>
      <w:r w:rsidRPr="00EB4999">
        <w:t>r</w:t>
      </w:r>
      <w:r w:rsidRPr="00EB4999">
        <w:rPr>
          <w:spacing w:val="4"/>
        </w:rPr>
        <w:t xml:space="preserve"> </w:t>
      </w:r>
      <w:r w:rsidRPr="00EB4999">
        <w:rPr>
          <w:spacing w:val="2"/>
        </w:rPr>
        <w:t>w</w:t>
      </w:r>
      <w:r w:rsidRPr="00EB4999">
        <w:rPr>
          <w:spacing w:val="3"/>
        </w:rPr>
        <w:t>h</w:t>
      </w:r>
      <w:r w:rsidRPr="00EB4999">
        <w:rPr>
          <w:spacing w:val="5"/>
        </w:rPr>
        <w:t>e</w:t>
      </w:r>
      <w:r w:rsidRPr="00EB4999">
        <w:t>n</w:t>
      </w:r>
      <w:r w:rsidRPr="00EB4999">
        <w:rPr>
          <w:spacing w:val="4"/>
        </w:rPr>
        <w:t xml:space="preserve"> </w:t>
      </w:r>
      <w:r w:rsidRPr="00EB4999">
        <w:rPr>
          <w:spacing w:val="5"/>
        </w:rPr>
        <w:t>re</w:t>
      </w:r>
      <w:r w:rsidRPr="00EB4999">
        <w:rPr>
          <w:spacing w:val="4"/>
        </w:rPr>
        <w:t>s</w:t>
      </w:r>
      <w:r w:rsidRPr="00EB4999">
        <w:rPr>
          <w:spacing w:val="3"/>
        </w:rPr>
        <w:t>o</w:t>
      </w:r>
      <w:r w:rsidRPr="00EB4999">
        <w:rPr>
          <w:spacing w:val="2"/>
        </w:rPr>
        <w:t>l</w:t>
      </w:r>
      <w:r w:rsidRPr="00EB4999">
        <w:rPr>
          <w:spacing w:val="3"/>
        </w:rPr>
        <w:t>v</w:t>
      </w:r>
      <w:r w:rsidRPr="00EB4999">
        <w:rPr>
          <w:spacing w:val="4"/>
        </w:rPr>
        <w:t>i</w:t>
      </w:r>
      <w:r w:rsidRPr="00EB4999">
        <w:rPr>
          <w:spacing w:val="3"/>
        </w:rPr>
        <w:t>ng</w:t>
      </w:r>
      <w:r w:rsidRPr="00EB4999">
        <w:t>,</w:t>
      </w:r>
      <w:r w:rsidRPr="00EB4999">
        <w:rPr>
          <w:spacing w:val="2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5"/>
        </w:rPr>
        <w:t>a</w:t>
      </w:r>
      <w:r w:rsidRPr="00EB4999">
        <w:rPr>
          <w:spacing w:val="4"/>
        </w:rPr>
        <w:t>l</w:t>
      </w:r>
      <w:r w:rsidRPr="00EB4999">
        <w:rPr>
          <w:spacing w:val="1"/>
        </w:rPr>
        <w:t>y</w:t>
      </w:r>
      <w:r w:rsidRPr="00EB4999">
        <w:rPr>
          <w:spacing w:val="4"/>
        </w:rPr>
        <w:t>si</w:t>
      </w:r>
      <w:r w:rsidRPr="00EB4999">
        <w:rPr>
          <w:spacing w:val="3"/>
        </w:rPr>
        <w:t>n</w:t>
      </w:r>
      <w:r w:rsidRPr="00EB4999">
        <w:t xml:space="preserve">g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 xml:space="preserve">d </w:t>
      </w:r>
      <w:r w:rsidRPr="00EB4999">
        <w:rPr>
          <w:spacing w:val="4"/>
        </w:rPr>
        <w:t>i</w:t>
      </w:r>
      <w:r w:rsidRPr="00EB4999">
        <w:rPr>
          <w:spacing w:val="3"/>
        </w:rPr>
        <w:t>nv</w:t>
      </w:r>
      <w:r w:rsidRPr="00EB4999">
        <w:rPr>
          <w:spacing w:val="5"/>
        </w:rPr>
        <w:t>e</w:t>
      </w:r>
      <w:r w:rsidRPr="00EB4999">
        <w:rPr>
          <w:spacing w:val="4"/>
        </w:rPr>
        <w:t>sti</w:t>
      </w:r>
      <w:r w:rsidRPr="00EB4999">
        <w:rPr>
          <w:spacing w:val="3"/>
        </w:rPr>
        <w:t>g</w:t>
      </w:r>
      <w:r w:rsidRPr="00EB4999">
        <w:rPr>
          <w:spacing w:val="5"/>
        </w:rPr>
        <w:t>a</w:t>
      </w:r>
      <w:r w:rsidRPr="00EB4999">
        <w:rPr>
          <w:spacing w:val="4"/>
        </w:rPr>
        <w:t>ti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2"/>
        </w:rPr>
        <w:t xml:space="preserve"> </w:t>
      </w:r>
      <w:r w:rsidRPr="00EB4999">
        <w:rPr>
          <w:spacing w:val="3"/>
        </w:rPr>
        <w:t>v</w:t>
      </w:r>
      <w:r w:rsidRPr="00EB4999">
        <w:rPr>
          <w:spacing w:val="5"/>
        </w:rPr>
        <w:t>ar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t>s</w:t>
      </w:r>
      <w:r w:rsidRPr="00EB4999">
        <w:rPr>
          <w:spacing w:val="3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c</w:t>
      </w:r>
      <w:r w:rsidRPr="00EB4999">
        <w:rPr>
          <w:spacing w:val="5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rPr>
          <w:spacing w:val="1"/>
        </w:rPr>
        <w:t>n</w:t>
      </w:r>
      <w:r w:rsidRPr="00EB4999">
        <w:rPr>
          <w:spacing w:val="4"/>
        </w:rPr>
        <w:t>ti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1"/>
        </w:rPr>
        <w:t xml:space="preserve"> </w:t>
      </w:r>
      <w:r w:rsidRPr="00EB4999">
        <w:rPr>
          <w:spacing w:val="6"/>
        </w:rPr>
        <w:t>d</w:t>
      </w:r>
      <w:r w:rsidRPr="00EB4999">
        <w:rPr>
          <w:spacing w:val="4"/>
        </w:rPr>
        <w:t>is</w:t>
      </w:r>
      <w:r w:rsidRPr="00EB4999">
        <w:rPr>
          <w:spacing w:val="3"/>
        </w:rPr>
        <w:t>c</w:t>
      </w:r>
      <w:r w:rsidRPr="00EB4999">
        <w:rPr>
          <w:spacing w:val="5"/>
        </w:rPr>
        <w:t>r</w:t>
      </w:r>
      <w:r w:rsidRPr="00EB4999">
        <w:rPr>
          <w:spacing w:val="3"/>
        </w:rPr>
        <w:t>e</w:t>
      </w:r>
      <w:r w:rsidRPr="00EB4999">
        <w:rPr>
          <w:spacing w:val="6"/>
        </w:rPr>
        <w:t>p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5"/>
        </w:rPr>
        <w:t>c</w:t>
      </w:r>
      <w:r w:rsidRPr="00EB4999">
        <w:rPr>
          <w:spacing w:val="2"/>
        </w:rPr>
        <w:t>i</w:t>
      </w:r>
      <w:r w:rsidRPr="00EB4999">
        <w:rPr>
          <w:spacing w:val="5"/>
        </w:rPr>
        <w:t>e</w:t>
      </w:r>
      <w:r w:rsidRPr="00EB4999">
        <w:rPr>
          <w:spacing w:val="4"/>
        </w:rPr>
        <w:t>s</w:t>
      </w:r>
      <w:r w:rsidRPr="00EB4999">
        <w:t>.</w:t>
      </w:r>
    </w:p>
    <w:p w14:paraId="1F7CB818" w14:textId="77777777" w:rsidR="00D51F79" w:rsidRPr="00EB4999" w:rsidRDefault="00EB4999">
      <w:pPr>
        <w:spacing w:before="74" w:line="272" w:lineRule="auto"/>
        <w:ind w:right="354"/>
      </w:pPr>
      <w:r w:rsidRPr="00EB4999">
        <w:rPr>
          <w:spacing w:val="5"/>
        </w:rPr>
        <w:t>N</w:t>
      </w:r>
      <w:r w:rsidRPr="00EB4999">
        <w:rPr>
          <w:spacing w:val="6"/>
        </w:rPr>
        <w:t>o</w:t>
      </w:r>
      <w:r w:rsidRPr="00EB4999">
        <w:t>w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l</w:t>
      </w:r>
      <w:r w:rsidRPr="00EB4999">
        <w:rPr>
          <w:spacing w:val="6"/>
        </w:rPr>
        <w:t>oo</w:t>
      </w:r>
      <w:r w:rsidRPr="00EB4999">
        <w:rPr>
          <w:spacing w:val="3"/>
        </w:rPr>
        <w:t>k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2"/>
        </w:rPr>
        <w:t xml:space="preserve"> </w:t>
      </w:r>
      <w:r w:rsidRPr="00EB4999">
        <w:rPr>
          <w:spacing w:val="4"/>
        </w:rPr>
        <w:t>t</w:t>
      </w:r>
      <w:r w:rsidRPr="00EB4999">
        <w:t>o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fu</w:t>
      </w:r>
      <w:r w:rsidRPr="00EB4999">
        <w:rPr>
          <w:spacing w:val="5"/>
        </w:rPr>
        <w:t>r</w:t>
      </w:r>
      <w:r w:rsidRPr="00EB4999">
        <w:rPr>
          <w:spacing w:val="4"/>
        </w:rPr>
        <w:t>t</w:t>
      </w:r>
      <w:r w:rsidRPr="00EB4999">
        <w:rPr>
          <w:spacing w:val="3"/>
        </w:rPr>
        <w:t>he</w:t>
      </w:r>
      <w:r w:rsidRPr="00EB4999">
        <w:t>r</w:t>
      </w:r>
      <w:r w:rsidRPr="00EB4999">
        <w:rPr>
          <w:spacing w:val="5"/>
        </w:rPr>
        <w:t xml:space="preserve"> a</w:t>
      </w:r>
      <w:r w:rsidRPr="00EB4999">
        <w:t>n</w:t>
      </w:r>
      <w:r w:rsidRPr="00EB4999">
        <w:rPr>
          <w:spacing w:val="4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2"/>
        </w:rPr>
        <w:t>l</w:t>
      </w:r>
      <w:r w:rsidRPr="00EB4999">
        <w:rPr>
          <w:spacing w:val="5"/>
        </w:rPr>
        <w:t>re</w:t>
      </w:r>
      <w:r w:rsidRPr="00EB4999">
        <w:rPr>
          <w:spacing w:val="3"/>
        </w:rPr>
        <w:t>a</w:t>
      </w:r>
      <w:r w:rsidRPr="00EB4999">
        <w:rPr>
          <w:spacing w:val="6"/>
        </w:rPr>
        <w:t>d</w:t>
      </w:r>
      <w:r w:rsidRPr="00EB4999">
        <w:t xml:space="preserve">y </w:t>
      </w:r>
      <w:r w:rsidRPr="00EB4999">
        <w:rPr>
          <w:spacing w:val="4"/>
        </w:rPr>
        <w:t>s</w:t>
      </w:r>
      <w:r w:rsidRPr="00EB4999">
        <w:rPr>
          <w:spacing w:val="3"/>
        </w:rPr>
        <w:t>u</w:t>
      </w:r>
      <w:r w:rsidRPr="00EB4999">
        <w:rPr>
          <w:spacing w:val="5"/>
        </w:rPr>
        <w:t>cce</w:t>
      </w:r>
      <w:r w:rsidRPr="00EB4999">
        <w:rPr>
          <w:spacing w:val="4"/>
        </w:rPr>
        <w:t>ss</w:t>
      </w:r>
      <w:r w:rsidRPr="00EB4999">
        <w:rPr>
          <w:spacing w:val="3"/>
        </w:rPr>
        <w:t>fu</w:t>
      </w:r>
      <w:r w:rsidRPr="00EB4999">
        <w:t>l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c</w:t>
      </w:r>
      <w:r w:rsidRPr="00EB4999">
        <w:rPr>
          <w:spacing w:val="3"/>
        </w:rPr>
        <w:t>a</w:t>
      </w:r>
      <w:r w:rsidRPr="00EB4999">
        <w:rPr>
          <w:spacing w:val="5"/>
        </w:rPr>
        <w:t>re</w:t>
      </w:r>
      <w:r w:rsidRPr="00EB4999">
        <w:rPr>
          <w:spacing w:val="3"/>
        </w:rPr>
        <w:t>e</w:t>
      </w:r>
      <w:r w:rsidRPr="00EB4999">
        <w:t>r</w:t>
      </w:r>
      <w:r w:rsidRPr="00EB4999">
        <w:rPr>
          <w:spacing w:val="3"/>
        </w:rPr>
        <w:t xml:space="preserve"> </w:t>
      </w:r>
      <w:r w:rsidRPr="00EB4999">
        <w:rPr>
          <w:spacing w:val="6"/>
        </w:rPr>
        <w:t>b</w:t>
      </w:r>
      <w:r w:rsidRPr="00EB4999">
        <w:t>y</w:t>
      </w:r>
      <w:r w:rsidRPr="00EB4999">
        <w:rPr>
          <w:spacing w:val="6"/>
        </w:rPr>
        <w:t xml:space="preserve"> </w:t>
      </w:r>
      <w:r w:rsidRPr="00EB4999">
        <w:rPr>
          <w:spacing w:val="2"/>
        </w:rPr>
        <w:t>w</w:t>
      </w:r>
      <w:r w:rsidRPr="00EB4999">
        <w:rPr>
          <w:spacing w:val="6"/>
        </w:rPr>
        <w:t>o</w:t>
      </w:r>
      <w:r w:rsidRPr="00EB4999">
        <w:rPr>
          <w:spacing w:val="5"/>
        </w:rPr>
        <w:t>r</w:t>
      </w:r>
      <w:r w:rsidRPr="00EB4999">
        <w:rPr>
          <w:spacing w:val="3"/>
        </w:rPr>
        <w:t>k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t>n</w:t>
      </w:r>
      <w:r w:rsidRPr="00EB4999">
        <w:rPr>
          <w:spacing w:val="6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t>e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f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5"/>
        </w:rPr>
        <w:t>c</w:t>
      </w:r>
      <w:r w:rsidRPr="00EB4999">
        <w:t xml:space="preserve">e </w:t>
      </w:r>
      <w:r w:rsidRPr="00EB4999">
        <w:rPr>
          <w:spacing w:val="6"/>
        </w:rPr>
        <w:t>d</w:t>
      </w:r>
      <w:r w:rsidRPr="00EB4999">
        <w:rPr>
          <w:spacing w:val="3"/>
        </w:rPr>
        <w:t>e</w:t>
      </w:r>
      <w:r w:rsidRPr="00EB4999">
        <w:rPr>
          <w:spacing w:val="6"/>
        </w:rPr>
        <w:t>p</w:t>
      </w:r>
      <w:r w:rsidRPr="00EB4999">
        <w:rPr>
          <w:spacing w:val="3"/>
        </w:rPr>
        <w:t>a</w:t>
      </w:r>
      <w:r w:rsidRPr="00EB4999">
        <w:rPr>
          <w:spacing w:val="5"/>
        </w:rPr>
        <w:t>r</w:t>
      </w:r>
      <w:r w:rsidRPr="00EB4999">
        <w:rPr>
          <w:spacing w:val="4"/>
        </w:rPr>
        <w:t>t</w:t>
      </w:r>
      <w:r w:rsidRPr="00EB4999">
        <w:rPr>
          <w:spacing w:val="1"/>
        </w:rPr>
        <w:t>m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t xml:space="preserve">t </w:t>
      </w:r>
      <w:r w:rsidRPr="00EB4999">
        <w:rPr>
          <w:spacing w:val="3"/>
        </w:rPr>
        <w:t>f</w:t>
      </w:r>
      <w:r w:rsidRPr="00EB4999">
        <w:rPr>
          <w:spacing w:val="6"/>
        </w:rPr>
        <w:t>o</w:t>
      </w:r>
      <w:r w:rsidRPr="00EB4999">
        <w:t>r</w:t>
      </w:r>
      <w:r w:rsidRPr="00EB4999">
        <w:rPr>
          <w:spacing w:val="6"/>
        </w:rPr>
        <w:t xml:space="preserve"> </w:t>
      </w:r>
      <w:r w:rsidRPr="00EB4999">
        <w:rPr>
          <w:spacing w:val="5"/>
        </w:rPr>
        <w:t>a</w:t>
      </w:r>
      <w:r w:rsidRPr="00EB4999">
        <w:t>n</w:t>
      </w:r>
      <w:r w:rsidRPr="00EB4999">
        <w:rPr>
          <w:spacing w:val="6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1"/>
        </w:rPr>
        <w:t>m</w:t>
      </w:r>
      <w:r w:rsidRPr="00EB4999">
        <w:rPr>
          <w:spacing w:val="6"/>
        </w:rPr>
        <w:t>b</w:t>
      </w:r>
      <w:r w:rsidRPr="00EB4999">
        <w:rPr>
          <w:spacing w:val="4"/>
        </w:rPr>
        <w:t>it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t>s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e</w:t>
      </w:r>
      <w:r w:rsidRPr="00EB4999">
        <w:rPr>
          <w:spacing w:val="3"/>
        </w:rPr>
        <w:t>x</w:t>
      </w:r>
      <w:r w:rsidRPr="00EB4999">
        <w:rPr>
          <w:spacing w:val="6"/>
        </w:rPr>
        <w:t>p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6"/>
        </w:rPr>
        <w:t>d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 xml:space="preserve">g 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1"/>
        </w:rPr>
        <w:t>m</w:t>
      </w:r>
      <w:r w:rsidRPr="00EB4999">
        <w:rPr>
          <w:spacing w:val="6"/>
        </w:rPr>
        <w:t>p</w:t>
      </w:r>
      <w:r w:rsidRPr="00EB4999">
        <w:rPr>
          <w:spacing w:val="5"/>
        </w:rPr>
        <w:t>a</w:t>
      </w:r>
      <w:r w:rsidRPr="00EB4999">
        <w:rPr>
          <w:spacing w:val="6"/>
        </w:rPr>
        <w:t>n</w:t>
      </w:r>
      <w:r w:rsidRPr="00EB4999">
        <w:rPr>
          <w:spacing w:val="1"/>
        </w:rPr>
        <w:t>y</w:t>
      </w:r>
      <w:r w:rsidRPr="00EB4999">
        <w:t>.</w:t>
      </w:r>
    </w:p>
    <w:p w14:paraId="0EAF24F2" w14:textId="77777777" w:rsidR="00D51F79" w:rsidRPr="00EB4999" w:rsidRDefault="00D51F79">
      <w:pPr>
        <w:spacing w:line="240" w:lineRule="exact"/>
        <w:rPr>
          <w:sz w:val="24"/>
          <w:szCs w:val="24"/>
        </w:rPr>
      </w:pPr>
    </w:p>
    <w:p w14:paraId="7029228A" w14:textId="77777777" w:rsidR="00D51F79" w:rsidRPr="00EB4999" w:rsidRDefault="00EB4999">
      <w:pPr>
        <w:rPr>
          <w:sz w:val="22"/>
          <w:szCs w:val="22"/>
        </w:rPr>
      </w:pPr>
      <w:r w:rsidRPr="00EB4999">
        <w:rPr>
          <w:spacing w:val="7"/>
          <w:sz w:val="22"/>
          <w:szCs w:val="22"/>
        </w:rPr>
        <w:t>W</w:t>
      </w:r>
      <w:r w:rsidRPr="00EB4999">
        <w:rPr>
          <w:spacing w:val="6"/>
          <w:sz w:val="22"/>
          <w:szCs w:val="22"/>
        </w:rPr>
        <w:t>OR</w:t>
      </w:r>
      <w:r w:rsidRPr="00EB4999">
        <w:rPr>
          <w:sz w:val="22"/>
          <w:szCs w:val="22"/>
        </w:rPr>
        <w:t>K</w:t>
      </w:r>
      <w:r w:rsidRPr="00EB4999">
        <w:rPr>
          <w:spacing w:val="16"/>
          <w:sz w:val="22"/>
          <w:szCs w:val="22"/>
        </w:rPr>
        <w:t xml:space="preserve"> </w:t>
      </w:r>
      <w:r w:rsidRPr="00EB4999">
        <w:rPr>
          <w:spacing w:val="6"/>
          <w:sz w:val="22"/>
          <w:szCs w:val="22"/>
        </w:rPr>
        <w:t>E</w:t>
      </w:r>
      <w:r w:rsidRPr="00EB4999">
        <w:rPr>
          <w:spacing w:val="8"/>
          <w:sz w:val="22"/>
          <w:szCs w:val="22"/>
        </w:rPr>
        <w:t>X</w:t>
      </w:r>
      <w:r w:rsidRPr="00EB4999">
        <w:rPr>
          <w:spacing w:val="7"/>
          <w:sz w:val="22"/>
          <w:szCs w:val="22"/>
        </w:rPr>
        <w:t>P</w:t>
      </w:r>
      <w:r w:rsidRPr="00EB4999">
        <w:rPr>
          <w:spacing w:val="9"/>
          <w:sz w:val="22"/>
          <w:szCs w:val="22"/>
        </w:rPr>
        <w:t>ER</w:t>
      </w:r>
      <w:r w:rsidRPr="00EB4999">
        <w:rPr>
          <w:spacing w:val="6"/>
          <w:sz w:val="22"/>
          <w:szCs w:val="22"/>
        </w:rPr>
        <w:t>IE</w:t>
      </w:r>
      <w:r w:rsidRPr="00EB4999">
        <w:rPr>
          <w:spacing w:val="11"/>
          <w:sz w:val="22"/>
          <w:szCs w:val="22"/>
        </w:rPr>
        <w:t>N</w:t>
      </w:r>
      <w:r w:rsidRPr="00EB4999">
        <w:rPr>
          <w:spacing w:val="6"/>
          <w:sz w:val="22"/>
          <w:szCs w:val="22"/>
        </w:rPr>
        <w:t>CE</w:t>
      </w:r>
    </w:p>
    <w:p w14:paraId="751F0509" w14:textId="77777777" w:rsidR="00D51F79" w:rsidRPr="00EB4999" w:rsidRDefault="00D51F79">
      <w:pPr>
        <w:spacing w:before="6" w:line="280" w:lineRule="exact"/>
        <w:rPr>
          <w:sz w:val="28"/>
          <w:szCs w:val="28"/>
        </w:rPr>
      </w:pPr>
    </w:p>
    <w:p w14:paraId="421122AE" w14:textId="77777777" w:rsidR="00D51F79" w:rsidRPr="00EB4999" w:rsidRDefault="00EB4999">
      <w:r w:rsidRPr="00EB4999">
        <w:rPr>
          <w:b/>
          <w:i/>
          <w:spacing w:val="1"/>
        </w:rPr>
        <w:t>A</w:t>
      </w:r>
      <w:r w:rsidRPr="00EB4999">
        <w:rPr>
          <w:b/>
          <w:i/>
          <w:spacing w:val="3"/>
        </w:rPr>
        <w:t>cco</w:t>
      </w:r>
      <w:r w:rsidRPr="00EB4999">
        <w:rPr>
          <w:b/>
          <w:i/>
          <w:spacing w:val="2"/>
        </w:rPr>
        <w:t>unt</w:t>
      </w:r>
      <w:r w:rsidRPr="00EB4999">
        <w:rPr>
          <w:b/>
          <w:i/>
          <w:spacing w:val="3"/>
        </w:rPr>
        <w:t>a</w:t>
      </w:r>
      <w:r w:rsidRPr="00EB4999">
        <w:rPr>
          <w:b/>
          <w:i/>
          <w:spacing w:val="2"/>
        </w:rPr>
        <w:t>n</w:t>
      </w:r>
      <w:r w:rsidRPr="00EB4999">
        <w:rPr>
          <w:b/>
          <w:i/>
          <w:spacing w:val="3"/>
        </w:rPr>
        <w:t>c</w:t>
      </w:r>
      <w:r w:rsidRPr="00EB4999">
        <w:rPr>
          <w:b/>
          <w:i/>
        </w:rPr>
        <w:t>y</w:t>
      </w:r>
      <w:r w:rsidRPr="00EB4999">
        <w:rPr>
          <w:b/>
          <w:i/>
          <w:spacing w:val="-6"/>
        </w:rPr>
        <w:t xml:space="preserve"> </w:t>
      </w:r>
      <w:r w:rsidRPr="00EB4999">
        <w:rPr>
          <w:b/>
          <w:i/>
          <w:spacing w:val="1"/>
        </w:rPr>
        <w:t>F</w:t>
      </w:r>
      <w:r w:rsidRPr="00EB4999">
        <w:rPr>
          <w:b/>
          <w:i/>
          <w:spacing w:val="2"/>
        </w:rPr>
        <w:t>i</w:t>
      </w:r>
      <w:r w:rsidRPr="00EB4999">
        <w:rPr>
          <w:b/>
          <w:i/>
          <w:spacing w:val="-1"/>
        </w:rPr>
        <w:t>r</w:t>
      </w:r>
      <w:r w:rsidRPr="00EB4999">
        <w:rPr>
          <w:b/>
          <w:i/>
        </w:rPr>
        <w:t>m</w:t>
      </w:r>
      <w:r w:rsidRPr="00EB4999">
        <w:rPr>
          <w:b/>
          <w:i/>
          <w:spacing w:val="5"/>
        </w:rPr>
        <w:t xml:space="preserve"> </w:t>
      </w:r>
      <w:r w:rsidRPr="00EB4999">
        <w:rPr>
          <w:b/>
          <w:i/>
        </w:rPr>
        <w:t>–</w:t>
      </w:r>
      <w:r w:rsidRPr="00EB4999">
        <w:rPr>
          <w:b/>
          <w:i/>
          <w:spacing w:val="5"/>
        </w:rPr>
        <w:t xml:space="preserve"> </w:t>
      </w:r>
      <w:r w:rsidRPr="00EB4999">
        <w:rPr>
          <w:b/>
          <w:i/>
          <w:spacing w:val="1"/>
        </w:rPr>
        <w:t>C</w:t>
      </w:r>
      <w:r w:rsidRPr="00EB4999">
        <w:rPr>
          <w:b/>
          <w:i/>
          <w:spacing w:val="3"/>
        </w:rPr>
        <w:t>ove</w:t>
      </w:r>
      <w:r w:rsidRPr="00EB4999">
        <w:rPr>
          <w:b/>
          <w:i/>
          <w:spacing w:val="2"/>
        </w:rPr>
        <w:t>n</w:t>
      </w:r>
      <w:r w:rsidRPr="00EB4999">
        <w:rPr>
          <w:b/>
          <w:i/>
        </w:rPr>
        <w:t>t</w:t>
      </w:r>
      <w:r w:rsidRPr="00EB4999">
        <w:rPr>
          <w:b/>
          <w:i/>
          <w:spacing w:val="1"/>
        </w:rPr>
        <w:t>r</w:t>
      </w:r>
      <w:r w:rsidRPr="00EB4999">
        <w:rPr>
          <w:b/>
          <w:i/>
        </w:rPr>
        <w:t>y</w:t>
      </w:r>
    </w:p>
    <w:p w14:paraId="266C4328" w14:textId="77777777" w:rsidR="00D51F79" w:rsidRPr="00EB4999" w:rsidRDefault="00EB4999">
      <w:pPr>
        <w:spacing w:line="240" w:lineRule="exact"/>
      </w:pPr>
      <w:r w:rsidRPr="00EB4999">
        <w:rPr>
          <w:spacing w:val="1"/>
          <w:sz w:val="22"/>
          <w:szCs w:val="22"/>
        </w:rPr>
        <w:t>ACCOUN</w:t>
      </w:r>
      <w:r w:rsidRPr="00EB4999">
        <w:rPr>
          <w:spacing w:val="4"/>
          <w:sz w:val="22"/>
          <w:szCs w:val="22"/>
        </w:rPr>
        <w:t>T</w:t>
      </w:r>
      <w:r w:rsidRPr="00EB4999">
        <w:rPr>
          <w:sz w:val="22"/>
          <w:szCs w:val="22"/>
        </w:rPr>
        <w:t>S</w:t>
      </w:r>
      <w:r w:rsidRPr="00EB4999">
        <w:rPr>
          <w:spacing w:val="-10"/>
          <w:sz w:val="22"/>
          <w:szCs w:val="22"/>
        </w:rPr>
        <w:t xml:space="preserve"> </w:t>
      </w:r>
      <w:r w:rsidRPr="00EB4999">
        <w:rPr>
          <w:spacing w:val="1"/>
          <w:sz w:val="22"/>
          <w:szCs w:val="22"/>
        </w:rPr>
        <w:t>A</w:t>
      </w:r>
      <w:r w:rsidRPr="00EB4999">
        <w:rPr>
          <w:spacing w:val="2"/>
          <w:sz w:val="22"/>
          <w:szCs w:val="22"/>
        </w:rPr>
        <w:t>SS</w:t>
      </w:r>
      <w:r w:rsidRPr="00EB4999">
        <w:rPr>
          <w:spacing w:val="-2"/>
          <w:sz w:val="22"/>
          <w:szCs w:val="22"/>
        </w:rPr>
        <w:t>I</w:t>
      </w:r>
      <w:r w:rsidRPr="00EB4999">
        <w:rPr>
          <w:spacing w:val="2"/>
          <w:sz w:val="22"/>
          <w:szCs w:val="22"/>
        </w:rPr>
        <w:t>S</w:t>
      </w:r>
      <w:r w:rsidRPr="00EB4999">
        <w:rPr>
          <w:spacing w:val="-13"/>
          <w:sz w:val="22"/>
          <w:szCs w:val="22"/>
        </w:rPr>
        <w:t>T</w:t>
      </w:r>
      <w:r w:rsidRPr="00EB4999">
        <w:rPr>
          <w:spacing w:val="1"/>
          <w:sz w:val="22"/>
          <w:szCs w:val="22"/>
        </w:rPr>
        <w:t>A</w:t>
      </w:r>
      <w:r w:rsidRPr="00EB4999">
        <w:rPr>
          <w:spacing w:val="-1"/>
          <w:sz w:val="22"/>
          <w:szCs w:val="22"/>
        </w:rPr>
        <w:t>N</w:t>
      </w:r>
      <w:r w:rsidRPr="00EB4999">
        <w:rPr>
          <w:sz w:val="22"/>
          <w:szCs w:val="22"/>
        </w:rPr>
        <w:t xml:space="preserve">T        </w:t>
      </w:r>
      <w:r w:rsidRPr="00EB4999">
        <w:rPr>
          <w:spacing w:val="31"/>
          <w:sz w:val="22"/>
          <w:szCs w:val="22"/>
        </w:rPr>
        <w:t xml:space="preserve"> </w:t>
      </w:r>
      <w:r w:rsidRPr="00EB4999">
        <w:rPr>
          <w:spacing w:val="4"/>
        </w:rPr>
        <w:t>J</w:t>
      </w:r>
      <w:r w:rsidRPr="00EB4999">
        <w:rPr>
          <w:spacing w:val="1"/>
        </w:rPr>
        <w:t>un</w:t>
      </w:r>
      <w:r w:rsidRPr="00EB4999">
        <w:t>e</w:t>
      </w:r>
      <w:r w:rsidRPr="00EB4999">
        <w:rPr>
          <w:spacing w:val="2"/>
        </w:rPr>
        <w:t xml:space="preserve"> </w:t>
      </w:r>
      <w:r w:rsidRPr="00EB4999">
        <w:rPr>
          <w:spacing w:val="1"/>
        </w:rPr>
        <w:t>2</w:t>
      </w:r>
      <w:r w:rsidRPr="00EB4999">
        <w:rPr>
          <w:spacing w:val="4"/>
        </w:rPr>
        <w:t>0</w:t>
      </w:r>
      <w:r w:rsidRPr="00EB4999">
        <w:rPr>
          <w:spacing w:val="1"/>
        </w:rPr>
        <w:t>0</w:t>
      </w:r>
      <w:r w:rsidRPr="00EB4999">
        <w:t>8</w:t>
      </w:r>
      <w:r w:rsidRPr="00EB4999">
        <w:rPr>
          <w:spacing w:val="2"/>
        </w:rPr>
        <w:t xml:space="preserve"> </w:t>
      </w:r>
      <w:r w:rsidRPr="00EB4999">
        <w:t>-</w:t>
      </w:r>
      <w:r w:rsidRPr="00EB4999">
        <w:rPr>
          <w:spacing w:val="3"/>
        </w:rPr>
        <w:t xml:space="preserve"> </w:t>
      </w:r>
      <w:r w:rsidRPr="00EB4999">
        <w:rPr>
          <w:spacing w:val="2"/>
        </w:rPr>
        <w:t>P</w:t>
      </w:r>
      <w:r w:rsidRPr="00EB4999">
        <w:rPr>
          <w:spacing w:val="3"/>
        </w:rPr>
        <w:t>re</w:t>
      </w:r>
      <w:r w:rsidRPr="00EB4999">
        <w:rPr>
          <w:spacing w:val="2"/>
        </w:rPr>
        <w:t>s</w:t>
      </w:r>
      <w:r w:rsidRPr="00EB4999">
        <w:rPr>
          <w:spacing w:val="3"/>
        </w:rPr>
        <w:t>e</w:t>
      </w:r>
      <w:r w:rsidRPr="00EB4999">
        <w:rPr>
          <w:spacing w:val="1"/>
        </w:rPr>
        <w:t>n</w:t>
      </w:r>
      <w:r w:rsidRPr="00EB4999">
        <w:t>t</w:t>
      </w:r>
    </w:p>
    <w:p w14:paraId="2259161F" w14:textId="77777777" w:rsidR="00D51F79" w:rsidRPr="00EB4999" w:rsidRDefault="00D51F79">
      <w:pPr>
        <w:spacing w:before="11" w:line="220" w:lineRule="exact"/>
        <w:rPr>
          <w:sz w:val="22"/>
          <w:szCs w:val="22"/>
        </w:rPr>
      </w:pPr>
    </w:p>
    <w:p w14:paraId="4EB26CC4" w14:textId="77777777" w:rsidR="00D51F79" w:rsidRPr="00EB4999" w:rsidRDefault="00EB4999">
      <w:pPr>
        <w:spacing w:line="271" w:lineRule="auto"/>
        <w:ind w:right="81"/>
      </w:pPr>
      <w:r w:rsidRPr="00EB4999">
        <w:rPr>
          <w:spacing w:val="6"/>
        </w:rPr>
        <w:t>W</w:t>
      </w:r>
      <w:r w:rsidRPr="00EB4999">
        <w:rPr>
          <w:spacing w:val="3"/>
        </w:rPr>
        <w:t>o</w:t>
      </w:r>
      <w:r w:rsidRPr="00EB4999">
        <w:rPr>
          <w:spacing w:val="5"/>
        </w:rPr>
        <w:t>r</w:t>
      </w:r>
      <w:r w:rsidRPr="00EB4999">
        <w:rPr>
          <w:spacing w:val="3"/>
        </w:rPr>
        <w:t>k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a</w:t>
      </w:r>
      <w:r w:rsidRPr="00EB4999">
        <w:t>s</w:t>
      </w:r>
      <w:r w:rsidRPr="00EB4999">
        <w:rPr>
          <w:spacing w:val="5"/>
        </w:rPr>
        <w:t xml:space="preserve"> </w:t>
      </w:r>
      <w:r w:rsidRPr="00EB4999">
        <w:rPr>
          <w:spacing w:val="6"/>
        </w:rPr>
        <w:t>p</w:t>
      </w:r>
      <w:r w:rsidRPr="00EB4999">
        <w:rPr>
          <w:spacing w:val="3"/>
        </w:rPr>
        <w:t>a</w:t>
      </w:r>
      <w:r w:rsidRPr="00EB4999">
        <w:rPr>
          <w:spacing w:val="5"/>
        </w:rPr>
        <w:t>r</w:t>
      </w:r>
      <w:r w:rsidRPr="00EB4999">
        <w:t>t</w:t>
      </w:r>
      <w:r w:rsidRPr="00EB4999">
        <w:rPr>
          <w:spacing w:val="4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4"/>
        </w:rPr>
        <w:t xml:space="preserve"> </w:t>
      </w:r>
      <w:r w:rsidRPr="00EB4999">
        <w:t>a</w:t>
      </w:r>
      <w:r w:rsidRPr="00EB4999">
        <w:rPr>
          <w:spacing w:val="9"/>
        </w:rPr>
        <w:t xml:space="preserve"> </w:t>
      </w:r>
      <w:r w:rsidRPr="00EB4999">
        <w:rPr>
          <w:spacing w:val="2"/>
        </w:rPr>
        <w:t>t</w:t>
      </w:r>
      <w:r w:rsidRPr="00EB4999">
        <w:rPr>
          <w:spacing w:val="5"/>
        </w:rPr>
        <w:t>ea</w:t>
      </w:r>
      <w:r w:rsidRPr="00EB4999">
        <w:t>m</w:t>
      </w:r>
      <w:r w:rsidRPr="00EB4999">
        <w:rPr>
          <w:spacing w:val="2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rPr>
          <w:spacing w:val="5"/>
        </w:rPr>
        <w:t>a</w:t>
      </w:r>
      <w:r w:rsidRPr="00EB4999">
        <w:t>t</w:t>
      </w:r>
      <w:r w:rsidRPr="00EB4999">
        <w:rPr>
          <w:spacing w:val="6"/>
        </w:rPr>
        <w:t xml:space="preserve"> </w:t>
      </w:r>
      <w:r w:rsidRPr="00EB4999">
        <w:rPr>
          <w:spacing w:val="4"/>
        </w:rPr>
        <w:t>i</w:t>
      </w:r>
      <w:r w:rsidRPr="00EB4999">
        <w:t>s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4"/>
        </w:rPr>
        <w:t>s</w:t>
      </w:r>
      <w:r w:rsidRPr="00EB4999">
        <w:rPr>
          <w:spacing w:val="3"/>
        </w:rPr>
        <w:t>p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4"/>
        </w:rPr>
        <w:t>si</w:t>
      </w:r>
      <w:r w:rsidRPr="00EB4999">
        <w:rPr>
          <w:spacing w:val="6"/>
        </w:rPr>
        <w:t>b</w:t>
      </w:r>
      <w:r w:rsidRPr="00EB4999">
        <w:rPr>
          <w:spacing w:val="2"/>
        </w:rPr>
        <w:t>l</w:t>
      </w:r>
      <w:r w:rsidRPr="00EB4999">
        <w:t>e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fo</w:t>
      </w:r>
      <w:r w:rsidRPr="00EB4999">
        <w:t>r</w:t>
      </w:r>
      <w:r w:rsidRPr="00EB4999">
        <w:rPr>
          <w:spacing w:val="6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5"/>
        </w:rPr>
        <w:t>a</w:t>
      </w:r>
      <w:r w:rsidRPr="00EB4999">
        <w:rPr>
          <w:spacing w:val="3"/>
        </w:rPr>
        <w:t>k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5"/>
        </w:rPr>
        <w:t xml:space="preserve"> </w:t>
      </w:r>
      <w:r w:rsidRPr="00EB4999">
        <w:rPr>
          <w:spacing w:val="4"/>
        </w:rPr>
        <w:t>s</w:t>
      </w:r>
      <w:r w:rsidRPr="00EB4999">
        <w:rPr>
          <w:spacing w:val="3"/>
        </w:rPr>
        <w:t>u</w:t>
      </w:r>
      <w:r w:rsidRPr="00EB4999">
        <w:rPr>
          <w:spacing w:val="5"/>
        </w:rPr>
        <w:t>r</w:t>
      </w:r>
      <w:r w:rsidRPr="00EB4999">
        <w:t>e</w:t>
      </w:r>
      <w:r w:rsidRPr="00EB4999">
        <w:rPr>
          <w:spacing w:val="7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rPr>
          <w:spacing w:val="5"/>
        </w:rPr>
        <w:t>a</w:t>
      </w:r>
      <w:r w:rsidRPr="00EB4999">
        <w:t>t</w:t>
      </w:r>
      <w:r w:rsidRPr="00EB4999">
        <w:rPr>
          <w:spacing w:val="4"/>
        </w:rPr>
        <w:t xml:space="preserve"> t</w:t>
      </w:r>
      <w:r w:rsidRPr="00EB4999">
        <w:rPr>
          <w:spacing w:val="3"/>
        </w:rPr>
        <w:t>h</w:t>
      </w:r>
      <w:r w:rsidRPr="00EB4999">
        <w:t>e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f</w:t>
      </w:r>
      <w:r w:rsidRPr="00EB4999">
        <w:rPr>
          <w:spacing w:val="4"/>
        </w:rPr>
        <w:t>l</w:t>
      </w:r>
      <w:r w:rsidRPr="00EB4999">
        <w:rPr>
          <w:spacing w:val="6"/>
        </w:rPr>
        <w:t>o</w:t>
      </w:r>
      <w:r w:rsidRPr="00EB4999">
        <w:t>w</w:t>
      </w:r>
      <w:r w:rsidRPr="00EB4999">
        <w:rPr>
          <w:spacing w:val="1"/>
        </w:rPr>
        <w:t xml:space="preserve"> </w:t>
      </w:r>
      <w:r w:rsidRPr="00EB4999">
        <w:rPr>
          <w:spacing w:val="6"/>
        </w:rPr>
        <w:t>o</w:t>
      </w:r>
      <w:r w:rsidRPr="00EB4999">
        <w:t xml:space="preserve">f </w:t>
      </w:r>
      <w:r w:rsidRPr="00EB4999">
        <w:rPr>
          <w:spacing w:val="5"/>
        </w:rPr>
        <w:t>c</w:t>
      </w:r>
      <w:r w:rsidRPr="00EB4999">
        <w:rPr>
          <w:spacing w:val="6"/>
        </w:rPr>
        <w:t>o</w:t>
      </w:r>
      <w:r w:rsidRPr="00EB4999">
        <w:rPr>
          <w:spacing w:val="4"/>
        </w:rPr>
        <w:t>st</w:t>
      </w:r>
      <w:r w:rsidRPr="00EB4999">
        <w:t>s</w:t>
      </w:r>
      <w:r w:rsidRPr="00EB4999">
        <w:rPr>
          <w:spacing w:val="7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v</w:t>
      </w:r>
      <w:r w:rsidRPr="00EB4999">
        <w:rPr>
          <w:spacing w:val="5"/>
        </w:rPr>
        <w:t>e</w:t>
      </w:r>
      <w:r w:rsidRPr="00EB4999">
        <w:rPr>
          <w:spacing w:val="3"/>
        </w:rPr>
        <w:t>nu</w:t>
      </w:r>
      <w:r w:rsidRPr="00EB4999">
        <w:rPr>
          <w:spacing w:val="5"/>
        </w:rPr>
        <w:t>e</w:t>
      </w:r>
      <w:r w:rsidRPr="00EB4999">
        <w:t>s</w:t>
      </w:r>
      <w:r w:rsidRPr="00EB4999">
        <w:rPr>
          <w:spacing w:val="2"/>
        </w:rPr>
        <w:t xml:space="preserve"> </w:t>
      </w:r>
      <w:r w:rsidRPr="00EB4999">
        <w:rPr>
          <w:spacing w:val="3"/>
        </w:rPr>
        <w:t>b</w:t>
      </w:r>
      <w:r w:rsidRPr="00EB4999">
        <w:rPr>
          <w:spacing w:val="5"/>
        </w:rPr>
        <w:t>e</w:t>
      </w:r>
      <w:r w:rsidRPr="00EB4999">
        <w:rPr>
          <w:spacing w:val="4"/>
        </w:rPr>
        <w:t>t</w:t>
      </w:r>
      <w:r w:rsidRPr="00EB4999">
        <w:t>w</w:t>
      </w:r>
      <w:r w:rsidRPr="00EB4999">
        <w:rPr>
          <w:spacing w:val="5"/>
        </w:rPr>
        <w:t>ee</w:t>
      </w:r>
      <w:r w:rsidRPr="00EB4999">
        <w:t>n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3"/>
        </w:rPr>
        <w:t>h</w:t>
      </w:r>
      <w:r w:rsidRPr="00EB4999">
        <w:t>e</w:t>
      </w:r>
      <w:r w:rsidRPr="00EB4999">
        <w:rPr>
          <w:spacing w:val="8"/>
        </w:rPr>
        <w:t xml:space="preserve"> </w:t>
      </w:r>
      <w:r w:rsidRPr="00EB4999">
        <w:rPr>
          <w:spacing w:val="3"/>
        </w:rPr>
        <w:t>v</w:t>
      </w:r>
      <w:r w:rsidRPr="00EB4999">
        <w:rPr>
          <w:spacing w:val="5"/>
        </w:rPr>
        <w:t>ar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t>s</w:t>
      </w:r>
      <w:r w:rsidRPr="00EB4999">
        <w:rPr>
          <w:spacing w:val="1"/>
        </w:rPr>
        <w:t xml:space="preserve"> </w:t>
      </w:r>
      <w:r w:rsidRPr="00EB4999">
        <w:rPr>
          <w:spacing w:val="6"/>
        </w:rPr>
        <w:t>p</w:t>
      </w:r>
      <w:r w:rsidRPr="00EB4999">
        <w:rPr>
          <w:spacing w:val="3"/>
        </w:rPr>
        <w:t>ro</w:t>
      </w:r>
      <w:r w:rsidRPr="00EB4999">
        <w:rPr>
          <w:spacing w:val="7"/>
        </w:rPr>
        <w:t>j</w:t>
      </w:r>
      <w:r w:rsidRPr="00EB4999">
        <w:rPr>
          <w:spacing w:val="3"/>
        </w:rPr>
        <w:t>e</w:t>
      </w:r>
      <w:r w:rsidRPr="00EB4999">
        <w:rPr>
          <w:spacing w:val="5"/>
        </w:rPr>
        <w:t>c</w:t>
      </w:r>
      <w:r w:rsidRPr="00EB4999">
        <w:rPr>
          <w:spacing w:val="4"/>
        </w:rPr>
        <w:t>ts</w:t>
      </w:r>
      <w:r w:rsidRPr="00EB4999">
        <w:t>,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g</w:t>
      </w:r>
      <w:r w:rsidRPr="00EB4999">
        <w:rPr>
          <w:spacing w:val="4"/>
        </w:rPr>
        <w:t>i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t>s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5"/>
        </w:rPr>
        <w:t xml:space="preserve"> </w:t>
      </w:r>
      <w:r w:rsidRPr="00EB4999">
        <w:rPr>
          <w:spacing w:val="6"/>
        </w:rPr>
        <w:t>p</w:t>
      </w:r>
      <w:r w:rsidRPr="00EB4999">
        <w:rPr>
          <w:spacing w:val="3"/>
        </w:rPr>
        <w:t>eo</w:t>
      </w:r>
      <w:r w:rsidRPr="00EB4999">
        <w:rPr>
          <w:spacing w:val="6"/>
        </w:rPr>
        <w:t>p</w:t>
      </w:r>
      <w:r w:rsidRPr="00EB4999">
        <w:rPr>
          <w:spacing w:val="4"/>
        </w:rPr>
        <w:t>l</w:t>
      </w:r>
      <w:r w:rsidRPr="00EB4999">
        <w:t>e</w:t>
      </w:r>
      <w:r w:rsidRPr="00EB4999">
        <w:rPr>
          <w:spacing w:val="3"/>
        </w:rPr>
        <w:t xml:space="preserve"> </w:t>
      </w:r>
      <w:r w:rsidRPr="00EB4999">
        <w:rPr>
          <w:spacing w:val="4"/>
        </w:rPr>
        <w:t>i</w:t>
      </w:r>
      <w:r w:rsidRPr="00EB4999">
        <w:t>s</w:t>
      </w:r>
      <w:r w:rsidRPr="00EB4999">
        <w:rPr>
          <w:spacing w:val="8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5"/>
        </w:rPr>
        <w:t>cc</w:t>
      </w:r>
      <w:r w:rsidRPr="00EB4999">
        <w:rPr>
          <w:spacing w:val="3"/>
        </w:rPr>
        <w:t>ur</w:t>
      </w:r>
      <w:r w:rsidRPr="00EB4999">
        <w:rPr>
          <w:spacing w:val="5"/>
        </w:rPr>
        <w:t>a</w:t>
      </w:r>
      <w:r w:rsidRPr="00EB4999">
        <w:rPr>
          <w:spacing w:val="4"/>
        </w:rPr>
        <w:t>t</w:t>
      </w:r>
      <w:r w:rsidRPr="00EB4999">
        <w:rPr>
          <w:spacing w:val="5"/>
        </w:rPr>
        <w:t>e</w:t>
      </w:r>
      <w:r w:rsidRPr="00EB4999">
        <w:rPr>
          <w:spacing w:val="4"/>
        </w:rPr>
        <w:t>l</w:t>
      </w:r>
      <w:r w:rsidRPr="00EB4999">
        <w:t xml:space="preserve">y </w:t>
      </w:r>
      <w:r w:rsidRPr="00EB4999">
        <w:rPr>
          <w:spacing w:val="5"/>
        </w:rPr>
        <w:t>ac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4"/>
        </w:rPr>
        <w:t>t</w:t>
      </w:r>
      <w:r w:rsidRPr="00EB4999">
        <w:rPr>
          <w:spacing w:val="5"/>
        </w:rPr>
        <w:t>e</w:t>
      </w:r>
      <w:r w:rsidRPr="00EB4999">
        <w:t xml:space="preserve">d </w:t>
      </w:r>
      <w:r w:rsidRPr="00EB4999">
        <w:rPr>
          <w:spacing w:val="3"/>
        </w:rPr>
        <w:t>fo</w:t>
      </w:r>
      <w:r w:rsidRPr="00EB4999">
        <w:t>r</w:t>
      </w:r>
      <w:r w:rsidRPr="00EB4999">
        <w:rPr>
          <w:spacing w:val="1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8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rPr>
          <w:spacing w:val="5"/>
        </w:rPr>
        <w:t>a</w:t>
      </w:r>
      <w:r w:rsidRPr="00EB4999">
        <w:rPr>
          <w:spacing w:val="3"/>
        </w:rPr>
        <w:t>g</w:t>
      </w:r>
      <w:r w:rsidRPr="00EB4999">
        <w:rPr>
          <w:spacing w:val="5"/>
        </w:rPr>
        <w:t>e</w:t>
      </w:r>
      <w:r w:rsidRPr="00EB4999">
        <w:rPr>
          <w:spacing w:val="6"/>
        </w:rPr>
        <w:t>d</w:t>
      </w:r>
      <w:r w:rsidRPr="00EB4999">
        <w:t>.</w:t>
      </w:r>
    </w:p>
    <w:p w14:paraId="2E037C50" w14:textId="77777777" w:rsidR="00D51F79" w:rsidRPr="00EB4999" w:rsidRDefault="00D51F79">
      <w:pPr>
        <w:spacing w:before="19" w:line="240" w:lineRule="exact"/>
        <w:rPr>
          <w:sz w:val="24"/>
          <w:szCs w:val="24"/>
        </w:rPr>
      </w:pPr>
    </w:p>
    <w:p w14:paraId="56C4CC1F" w14:textId="77777777" w:rsidR="00D51F79" w:rsidRPr="00EB4999" w:rsidRDefault="00EB4999">
      <w:r w:rsidRPr="00EB4999">
        <w:rPr>
          <w:b/>
          <w:i/>
          <w:spacing w:val="2"/>
        </w:rPr>
        <w:t>Du</w:t>
      </w:r>
      <w:r w:rsidRPr="00EB4999">
        <w:rPr>
          <w:b/>
          <w:i/>
          <w:spacing w:val="4"/>
        </w:rPr>
        <w:t>t</w:t>
      </w:r>
      <w:r w:rsidRPr="00EB4999">
        <w:rPr>
          <w:b/>
          <w:i/>
          <w:spacing w:val="2"/>
        </w:rPr>
        <w:t>i</w:t>
      </w:r>
      <w:r w:rsidRPr="00EB4999">
        <w:rPr>
          <w:b/>
          <w:i/>
          <w:spacing w:val="5"/>
        </w:rPr>
        <w:t>e</w:t>
      </w:r>
      <w:r w:rsidRPr="00EB4999">
        <w:rPr>
          <w:b/>
          <w:i/>
          <w:spacing w:val="3"/>
        </w:rPr>
        <w:t>s</w:t>
      </w:r>
      <w:r w:rsidRPr="00EB4999">
        <w:rPr>
          <w:i/>
        </w:rPr>
        <w:t>:</w:t>
      </w:r>
    </w:p>
    <w:p w14:paraId="56D7B0E7" w14:textId="77777777" w:rsidR="00D51F79" w:rsidRPr="00EB4999" w:rsidRDefault="00EB4999">
      <w:pPr>
        <w:spacing w:before="31" w:line="270" w:lineRule="auto"/>
        <w:ind w:left="194" w:right="836" w:firstLine="2"/>
      </w:pPr>
      <w:r w:rsidRPr="00EB4999">
        <w:t>A</w:t>
      </w:r>
      <w:r w:rsidRPr="00EB4999">
        <w:rPr>
          <w:spacing w:val="4"/>
        </w:rPr>
        <w:t>s</w:t>
      </w:r>
      <w:r w:rsidRPr="00EB4999">
        <w:rPr>
          <w:spacing w:val="2"/>
        </w:rPr>
        <w:t>s</w:t>
      </w:r>
      <w:r w:rsidRPr="00EB4999">
        <w:rPr>
          <w:spacing w:val="4"/>
        </w:rPr>
        <w:t>is</w:t>
      </w:r>
      <w:r w:rsidRPr="00EB4999">
        <w:rPr>
          <w:spacing w:val="2"/>
        </w:rPr>
        <w:t>t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1"/>
        </w:rPr>
        <w:t>h</w:t>
      </w:r>
      <w:r w:rsidRPr="00EB4999">
        <w:t>e</w:t>
      </w:r>
      <w:r w:rsidRPr="00EB4999">
        <w:rPr>
          <w:spacing w:val="8"/>
        </w:rPr>
        <w:t xml:space="preserve"> </w:t>
      </w:r>
      <w:r w:rsidRPr="00EB4999">
        <w:t>A</w:t>
      </w:r>
      <w:r w:rsidRPr="00EB4999">
        <w:rPr>
          <w:spacing w:val="3"/>
        </w:rPr>
        <w:t>cc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2"/>
        </w:rPr>
        <w:t>t</w:t>
      </w:r>
      <w:r w:rsidRPr="00EB4999">
        <w:t>s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3"/>
        </w:rPr>
        <w:t xml:space="preserve"> </w:t>
      </w:r>
      <w:r w:rsidRPr="00EB4999">
        <w:rPr>
          <w:spacing w:val="5"/>
        </w:rPr>
        <w:t>T</w:t>
      </w:r>
      <w:r w:rsidRPr="00EB4999">
        <w:rPr>
          <w:spacing w:val="3"/>
        </w:rPr>
        <w:t>a</w:t>
      </w:r>
      <w:r w:rsidRPr="00EB4999">
        <w:t>x</w:t>
      </w:r>
      <w:r w:rsidRPr="00EB4999">
        <w:rPr>
          <w:spacing w:val="3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5"/>
        </w:rPr>
        <w:t>a</w:t>
      </w:r>
      <w:r w:rsidRPr="00EB4999">
        <w:rPr>
          <w:spacing w:val="1"/>
        </w:rPr>
        <w:t>g</w:t>
      </w:r>
      <w:r w:rsidRPr="00EB4999">
        <w:rPr>
          <w:spacing w:val="3"/>
        </w:rPr>
        <w:t>e</w:t>
      </w:r>
      <w:r w:rsidRPr="00EB4999">
        <w:t>r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t>n</w:t>
      </w:r>
      <w:r w:rsidRPr="00EB4999">
        <w:rPr>
          <w:spacing w:val="2"/>
        </w:rPr>
        <w:t xml:space="preserve"> </w:t>
      </w:r>
      <w:r w:rsidRPr="00EB4999">
        <w:t>a</w:t>
      </w:r>
      <w:r w:rsidRPr="00EB4999">
        <w:rPr>
          <w:spacing w:val="7"/>
        </w:rPr>
        <w:t xml:space="preserve"> </w:t>
      </w:r>
      <w:r w:rsidRPr="00EB4999">
        <w:rPr>
          <w:spacing w:val="1"/>
        </w:rPr>
        <w:t>v</w:t>
      </w:r>
      <w:r w:rsidRPr="00EB4999">
        <w:rPr>
          <w:spacing w:val="3"/>
        </w:rPr>
        <w:t>ar</w:t>
      </w:r>
      <w:r w:rsidRPr="00EB4999">
        <w:rPr>
          <w:spacing w:val="4"/>
        </w:rPr>
        <w:t>i</w:t>
      </w:r>
      <w:r w:rsidRPr="00EB4999">
        <w:rPr>
          <w:spacing w:val="3"/>
        </w:rPr>
        <w:t>e</w:t>
      </w:r>
      <w:r w:rsidRPr="00EB4999">
        <w:rPr>
          <w:spacing w:val="4"/>
        </w:rPr>
        <w:t>t</w:t>
      </w:r>
      <w:r w:rsidRPr="00EB4999">
        <w:t>y</w:t>
      </w:r>
      <w:r w:rsidRPr="00EB4999">
        <w:rPr>
          <w:spacing w:val="-2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4"/>
        </w:rPr>
        <w:t xml:space="preserve"> </w:t>
      </w:r>
      <w:r w:rsidRPr="00EB4999">
        <w:rPr>
          <w:spacing w:val="3"/>
        </w:rPr>
        <w:t>bu</w:t>
      </w:r>
      <w:r w:rsidRPr="00EB4999">
        <w:rPr>
          <w:spacing w:val="2"/>
        </w:rPr>
        <w:t>s</w:t>
      </w:r>
      <w:r w:rsidRPr="00EB4999">
        <w:rPr>
          <w:spacing w:val="4"/>
        </w:rPr>
        <w:t>i</w:t>
      </w:r>
      <w:r w:rsidRPr="00EB4999">
        <w:rPr>
          <w:spacing w:val="1"/>
        </w:rPr>
        <w:t>n</w:t>
      </w:r>
      <w:r w:rsidRPr="00EB4999">
        <w:rPr>
          <w:spacing w:val="5"/>
        </w:rPr>
        <w:t>e</w:t>
      </w:r>
      <w:r w:rsidRPr="00EB4999">
        <w:rPr>
          <w:spacing w:val="2"/>
        </w:rPr>
        <w:t>s</w:t>
      </w:r>
      <w:r w:rsidRPr="00EB4999">
        <w:t xml:space="preserve">s </w:t>
      </w:r>
      <w:r w:rsidRPr="00EB4999">
        <w:rPr>
          <w:spacing w:val="3"/>
        </w:rPr>
        <w:t>ro</w:t>
      </w:r>
      <w:r w:rsidRPr="00EB4999">
        <w:rPr>
          <w:spacing w:val="2"/>
        </w:rPr>
        <w:t>l</w:t>
      </w:r>
      <w:r w:rsidRPr="00EB4999">
        <w:rPr>
          <w:spacing w:val="5"/>
        </w:rPr>
        <w:t>e</w:t>
      </w:r>
      <w:r w:rsidRPr="00EB4999">
        <w:rPr>
          <w:spacing w:val="2"/>
        </w:rPr>
        <w:t>s</w:t>
      </w:r>
      <w:r w:rsidRPr="00EB4999">
        <w:t xml:space="preserve">. </w:t>
      </w:r>
      <w:r w:rsidRPr="00EB4999">
        <w:rPr>
          <w:spacing w:val="1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conc</w:t>
      </w:r>
      <w:r w:rsidRPr="00EB4999">
        <w:rPr>
          <w:spacing w:val="2"/>
        </w:rPr>
        <w:t>i</w:t>
      </w:r>
      <w:r w:rsidRPr="00EB4999">
        <w:rPr>
          <w:spacing w:val="4"/>
        </w:rPr>
        <w:t>li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6"/>
        </w:rPr>
        <w:t xml:space="preserve"> </w:t>
      </w:r>
      <w:r w:rsidRPr="00EB4999">
        <w:rPr>
          <w:spacing w:val="3"/>
        </w:rPr>
        <w:t>pe</w:t>
      </w:r>
      <w:r w:rsidRPr="00EB4999">
        <w:rPr>
          <w:spacing w:val="4"/>
        </w:rPr>
        <w:t>tt</w:t>
      </w:r>
      <w:r w:rsidRPr="00EB4999">
        <w:t xml:space="preserve">y </w:t>
      </w:r>
      <w:r w:rsidRPr="00EB4999">
        <w:rPr>
          <w:spacing w:val="3"/>
        </w:rPr>
        <w:t>c</w:t>
      </w:r>
      <w:r w:rsidRPr="00EB4999">
        <w:rPr>
          <w:spacing w:val="5"/>
        </w:rPr>
        <w:t>a</w:t>
      </w:r>
      <w:r w:rsidRPr="00EB4999">
        <w:rPr>
          <w:spacing w:val="4"/>
        </w:rPr>
        <w:t>s</w:t>
      </w:r>
      <w:r w:rsidRPr="00EB4999">
        <w:rPr>
          <w:spacing w:val="1"/>
        </w:rPr>
        <w:t>h</w:t>
      </w:r>
      <w:r w:rsidRPr="00EB4999">
        <w:t>.</w:t>
      </w:r>
    </w:p>
    <w:p w14:paraId="2BAA807C" w14:textId="77777777" w:rsidR="00D51F79" w:rsidRPr="00EB4999" w:rsidRDefault="00EB4999">
      <w:pPr>
        <w:spacing w:before="1" w:line="272" w:lineRule="auto"/>
        <w:ind w:left="194" w:right="832" w:hanging="2"/>
      </w:pPr>
      <w:r w:rsidRPr="00EB4999">
        <w:rPr>
          <w:spacing w:val="-2"/>
        </w:rPr>
        <w:t>A</w:t>
      </w:r>
      <w:r w:rsidRPr="00EB4999">
        <w:rPr>
          <w:spacing w:val="1"/>
        </w:rPr>
        <w:t>rr</w:t>
      </w:r>
      <w:r w:rsidRPr="00EB4999">
        <w:t>a</w:t>
      </w:r>
      <w:r w:rsidRPr="00EB4999">
        <w:rPr>
          <w:spacing w:val="1"/>
        </w:rPr>
        <w:t>n</w:t>
      </w:r>
      <w:r w:rsidRPr="00EB4999">
        <w:rPr>
          <w:spacing w:val="-1"/>
        </w:rPr>
        <w:t>g</w:t>
      </w:r>
      <w:r w:rsidRPr="00EB4999">
        <w:rPr>
          <w:spacing w:val="2"/>
        </w:rPr>
        <w:t>i</w:t>
      </w:r>
      <w:r w:rsidRPr="00EB4999">
        <w:rPr>
          <w:spacing w:val="1"/>
        </w:rPr>
        <w:t>n</w:t>
      </w:r>
      <w:r w:rsidRPr="00EB4999">
        <w:t>g</w:t>
      </w:r>
      <w:r w:rsidRPr="00EB4999">
        <w:rPr>
          <w:spacing w:val="-9"/>
        </w:rPr>
        <w:t xml:space="preserve"> </w:t>
      </w:r>
      <w:r w:rsidRPr="00EB4999">
        <w:rPr>
          <w:spacing w:val="1"/>
        </w:rPr>
        <w:t>I</w:t>
      </w:r>
      <w:r w:rsidRPr="00EB4999">
        <w:rPr>
          <w:spacing w:val="-1"/>
        </w:rPr>
        <w:t>R</w:t>
      </w:r>
      <w:r w:rsidRPr="00EB4999">
        <w:rPr>
          <w:spacing w:val="1"/>
        </w:rPr>
        <w:t>3</w:t>
      </w:r>
      <w:r w:rsidRPr="00EB4999">
        <w:t>5</w:t>
      </w:r>
      <w:r w:rsidRPr="00EB4999">
        <w:rPr>
          <w:spacing w:val="-3"/>
        </w:rPr>
        <w:t xml:space="preserve"> </w:t>
      </w:r>
      <w:r w:rsidRPr="00EB4999">
        <w:t>c</w:t>
      </w:r>
      <w:r w:rsidRPr="00EB4999">
        <w:rPr>
          <w:spacing w:val="-1"/>
        </w:rPr>
        <w:t>h</w:t>
      </w:r>
      <w:r w:rsidRPr="00EB4999">
        <w:t>e</w:t>
      </w:r>
      <w:r w:rsidRPr="00EB4999">
        <w:rPr>
          <w:spacing w:val="1"/>
        </w:rPr>
        <w:t>ck</w:t>
      </w:r>
      <w:r w:rsidRPr="00EB4999">
        <w:t>s</w:t>
      </w:r>
      <w:r w:rsidRPr="00EB4999">
        <w:rPr>
          <w:spacing w:val="-5"/>
        </w:rPr>
        <w:t xml:space="preserve"> </w:t>
      </w:r>
      <w:r w:rsidRPr="00EB4999">
        <w:rPr>
          <w:spacing w:val="1"/>
        </w:rPr>
        <w:t>o</w:t>
      </w:r>
      <w:r w:rsidRPr="00EB4999">
        <w:t>n</w:t>
      </w:r>
      <w:r w:rsidRPr="00EB4999">
        <w:rPr>
          <w:spacing w:val="-3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1"/>
        </w:rPr>
        <w:t>o</w:t>
      </w:r>
      <w:r w:rsidRPr="00EB4999">
        <w:rPr>
          <w:spacing w:val="-1"/>
        </w:rPr>
        <w:t>n</w:t>
      </w:r>
      <w:r w:rsidRPr="00EB4999">
        <w:t>tra</w:t>
      </w:r>
      <w:r w:rsidRPr="00EB4999">
        <w:rPr>
          <w:spacing w:val="1"/>
        </w:rPr>
        <w:t>c</w:t>
      </w:r>
      <w:r w:rsidRPr="00EB4999">
        <w:t>ts</w:t>
      </w:r>
      <w:r w:rsidRPr="00EB4999">
        <w:rPr>
          <w:spacing w:val="-8"/>
        </w:rPr>
        <w:t xml:space="preserve"> </w:t>
      </w:r>
      <w:r w:rsidRPr="00EB4999">
        <w:t>a</w:t>
      </w:r>
      <w:r w:rsidRPr="00EB4999">
        <w:rPr>
          <w:spacing w:val="-1"/>
        </w:rPr>
        <w:t>n</w:t>
      </w:r>
      <w:r w:rsidRPr="00EB4999">
        <w:t>d</w:t>
      </w:r>
      <w:r w:rsidRPr="00EB4999">
        <w:rPr>
          <w:spacing w:val="-2"/>
        </w:rPr>
        <w:t xml:space="preserve"> </w:t>
      </w:r>
      <w:r w:rsidRPr="00EB4999">
        <w:t>lia</w:t>
      </w:r>
      <w:r w:rsidRPr="00EB4999">
        <w:rPr>
          <w:spacing w:val="2"/>
        </w:rPr>
        <w:t>i</w:t>
      </w:r>
      <w:r w:rsidRPr="00EB4999">
        <w:rPr>
          <w:spacing w:val="-1"/>
        </w:rPr>
        <w:t>s</w:t>
      </w:r>
      <w:r w:rsidRPr="00EB4999">
        <w:rPr>
          <w:spacing w:val="2"/>
        </w:rPr>
        <w:t>i</w:t>
      </w:r>
      <w:r w:rsidRPr="00EB4999">
        <w:rPr>
          <w:spacing w:val="-1"/>
        </w:rPr>
        <w:t>n</w:t>
      </w:r>
      <w:r w:rsidRPr="00EB4999">
        <w:t>g</w:t>
      </w:r>
      <w:r w:rsidRPr="00EB4999">
        <w:rPr>
          <w:spacing w:val="-5"/>
        </w:rPr>
        <w:t xml:space="preserve"> </w:t>
      </w:r>
      <w:r w:rsidRPr="00EB4999">
        <w:rPr>
          <w:spacing w:val="-2"/>
        </w:rPr>
        <w:t>w</w:t>
      </w:r>
      <w:r w:rsidRPr="00EB4999">
        <w:rPr>
          <w:spacing w:val="2"/>
        </w:rPr>
        <w:t>i</w:t>
      </w:r>
      <w:r w:rsidRPr="00EB4999">
        <w:t>th</w:t>
      </w:r>
      <w:r w:rsidRPr="00EB4999">
        <w:rPr>
          <w:spacing w:val="-5"/>
        </w:rPr>
        <w:t xml:space="preserve"> </w:t>
      </w:r>
      <w:r w:rsidRPr="00EB4999">
        <w:t>cli</w:t>
      </w:r>
      <w:r w:rsidRPr="00EB4999">
        <w:rPr>
          <w:spacing w:val="3"/>
        </w:rPr>
        <w:t>e</w:t>
      </w:r>
      <w:r w:rsidRPr="00EB4999">
        <w:rPr>
          <w:spacing w:val="1"/>
        </w:rPr>
        <w:t>n</w:t>
      </w:r>
      <w:r w:rsidRPr="00EB4999">
        <w:t>ts</w:t>
      </w:r>
      <w:r w:rsidRPr="00EB4999">
        <w:rPr>
          <w:spacing w:val="-6"/>
        </w:rPr>
        <w:t xml:space="preserve"> </w:t>
      </w:r>
      <w:r w:rsidRPr="00EB4999">
        <w:rPr>
          <w:spacing w:val="1"/>
        </w:rPr>
        <w:t>o</w:t>
      </w:r>
      <w:r w:rsidRPr="00EB4999">
        <w:rPr>
          <w:spacing w:val="-1"/>
        </w:rPr>
        <w:t>v</w:t>
      </w:r>
      <w:r w:rsidRPr="00EB4999">
        <w:t>er</w:t>
      </w:r>
      <w:r w:rsidRPr="00EB4999">
        <w:rPr>
          <w:spacing w:val="-3"/>
        </w:rPr>
        <w:t xml:space="preserve"> </w:t>
      </w:r>
      <w:r w:rsidRPr="00EB4999">
        <w:rPr>
          <w:spacing w:val="1"/>
        </w:rPr>
        <w:t>r</w:t>
      </w:r>
      <w:r w:rsidRPr="00EB4999">
        <w:t>es</w:t>
      </w:r>
      <w:r w:rsidRPr="00EB4999">
        <w:rPr>
          <w:spacing w:val="-2"/>
        </w:rPr>
        <w:t>u</w:t>
      </w:r>
      <w:r w:rsidRPr="00EB4999">
        <w:t>l</w:t>
      </w:r>
      <w:r w:rsidRPr="00EB4999">
        <w:rPr>
          <w:spacing w:val="2"/>
        </w:rPr>
        <w:t>t</w:t>
      </w:r>
      <w:r w:rsidRPr="00EB4999">
        <w:rPr>
          <w:spacing w:val="-1"/>
        </w:rPr>
        <w:t>s</w:t>
      </w:r>
      <w:r w:rsidRPr="00EB4999">
        <w:t xml:space="preserve">. </w:t>
      </w:r>
      <w:r w:rsidRPr="00EB4999">
        <w:rPr>
          <w:spacing w:val="4"/>
        </w:rPr>
        <w:t>B</w:t>
      </w:r>
      <w:r w:rsidRPr="00EB4999">
        <w:rPr>
          <w:spacing w:val="3"/>
        </w:rPr>
        <w:t>a</w:t>
      </w:r>
      <w:r w:rsidRPr="00EB4999">
        <w:rPr>
          <w:spacing w:val="2"/>
        </w:rPr>
        <w:t>l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3"/>
        </w:rPr>
        <w:t>c</w:t>
      </w:r>
      <w:r w:rsidRPr="00EB4999">
        <w:t>e</w:t>
      </w:r>
      <w:r w:rsidRPr="00EB4999">
        <w:rPr>
          <w:spacing w:val="2"/>
        </w:rPr>
        <w:t xml:space="preserve"> </w:t>
      </w:r>
      <w:r w:rsidRPr="00EB4999">
        <w:rPr>
          <w:spacing w:val="4"/>
        </w:rPr>
        <w:t>s</w:t>
      </w:r>
      <w:r w:rsidRPr="00EB4999">
        <w:rPr>
          <w:spacing w:val="1"/>
        </w:rPr>
        <w:t>h</w:t>
      </w:r>
      <w:r w:rsidRPr="00EB4999">
        <w:rPr>
          <w:spacing w:val="5"/>
        </w:rPr>
        <w:t>e</w:t>
      </w:r>
      <w:r w:rsidRPr="00EB4999">
        <w:rPr>
          <w:spacing w:val="3"/>
        </w:rPr>
        <w:t>e</w:t>
      </w:r>
      <w:r w:rsidRPr="00EB4999">
        <w:t>t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conc</w:t>
      </w:r>
      <w:r w:rsidRPr="00EB4999">
        <w:rPr>
          <w:spacing w:val="2"/>
        </w:rPr>
        <w:t>i</w:t>
      </w:r>
      <w:r w:rsidRPr="00EB4999">
        <w:rPr>
          <w:spacing w:val="4"/>
        </w:rPr>
        <w:t>l</w:t>
      </w:r>
      <w:r w:rsidRPr="00EB4999">
        <w:rPr>
          <w:spacing w:val="2"/>
        </w:rPr>
        <w:t>i</w:t>
      </w:r>
      <w:r w:rsidRPr="00EB4999">
        <w:rPr>
          <w:spacing w:val="3"/>
        </w:rPr>
        <w:t>a</w:t>
      </w:r>
      <w:r w:rsidRPr="00EB4999">
        <w:rPr>
          <w:spacing w:val="4"/>
        </w:rPr>
        <w:t>t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rPr>
          <w:spacing w:val="3"/>
        </w:rPr>
        <w:t>n</w:t>
      </w:r>
      <w:r w:rsidRPr="00EB4999">
        <w:rPr>
          <w:spacing w:val="2"/>
        </w:rPr>
        <w:t>s</w:t>
      </w:r>
      <w:r w:rsidRPr="00EB4999">
        <w:t>.</w:t>
      </w:r>
    </w:p>
    <w:p w14:paraId="470FE479" w14:textId="77777777" w:rsidR="00D51F79" w:rsidRPr="00EB4999" w:rsidRDefault="00EB4999">
      <w:pPr>
        <w:spacing w:line="220" w:lineRule="exact"/>
        <w:ind w:left="194"/>
      </w:pPr>
      <w:r w:rsidRPr="00EB4999">
        <w:rPr>
          <w:spacing w:val="2"/>
        </w:rPr>
        <w:t>S</w:t>
      </w:r>
      <w:r w:rsidRPr="00EB4999">
        <w:rPr>
          <w:spacing w:val="3"/>
        </w:rPr>
        <w:t>a</w:t>
      </w:r>
      <w:r w:rsidRPr="00EB4999">
        <w:rPr>
          <w:spacing w:val="4"/>
        </w:rPr>
        <w:t>l</w:t>
      </w:r>
      <w:r w:rsidRPr="00EB4999">
        <w:rPr>
          <w:spacing w:val="3"/>
        </w:rPr>
        <w:t>a</w:t>
      </w:r>
      <w:r w:rsidRPr="00EB4999">
        <w:rPr>
          <w:spacing w:val="5"/>
        </w:rPr>
        <w:t>r</w:t>
      </w:r>
      <w:r w:rsidRPr="00EB4999">
        <w:t>y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rPr>
          <w:spacing w:val="2"/>
        </w:rPr>
        <w:t>t</w:t>
      </w:r>
      <w:r w:rsidRPr="00EB4999">
        <w:rPr>
          <w:spacing w:val="5"/>
        </w:rPr>
        <w:t>r</w:t>
      </w:r>
      <w:r w:rsidRPr="00EB4999">
        <w:t>y</w:t>
      </w:r>
      <w:r w:rsidRPr="00EB4999">
        <w:rPr>
          <w:spacing w:val="2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4"/>
        </w:rPr>
        <w:t>n</w:t>
      </w:r>
      <w:r w:rsidRPr="00EB4999">
        <w:t>d</w:t>
      </w:r>
      <w:r w:rsidRPr="00EB4999">
        <w:rPr>
          <w:spacing w:val="3"/>
        </w:rPr>
        <w:t xml:space="preserve"> </w:t>
      </w:r>
      <w:r w:rsidRPr="00EB4999">
        <w:rPr>
          <w:spacing w:val="5"/>
        </w:rPr>
        <w:t>r</w:t>
      </w:r>
      <w:r w:rsidRPr="00EB4999">
        <w:rPr>
          <w:spacing w:val="3"/>
        </w:rPr>
        <w:t>ec</w:t>
      </w:r>
      <w:r w:rsidRPr="00EB4999">
        <w:rPr>
          <w:spacing w:val="6"/>
        </w:rPr>
        <w:t>o</w:t>
      </w:r>
      <w:r w:rsidRPr="00EB4999">
        <w:rPr>
          <w:spacing w:val="1"/>
        </w:rPr>
        <w:t>n</w:t>
      </w:r>
      <w:r w:rsidRPr="00EB4999">
        <w:rPr>
          <w:spacing w:val="3"/>
        </w:rPr>
        <w:t>c</w:t>
      </w:r>
      <w:r w:rsidRPr="00EB4999">
        <w:rPr>
          <w:spacing w:val="4"/>
        </w:rPr>
        <w:t>i</w:t>
      </w:r>
      <w:r w:rsidRPr="00EB4999">
        <w:rPr>
          <w:spacing w:val="2"/>
        </w:rPr>
        <w:t>li</w:t>
      </w:r>
      <w:r w:rsidRPr="00EB4999">
        <w:rPr>
          <w:spacing w:val="5"/>
        </w:rPr>
        <w:t>a</w:t>
      </w:r>
      <w:r w:rsidRPr="00EB4999">
        <w:rPr>
          <w:spacing w:val="2"/>
        </w:rPr>
        <w:t>ti</w:t>
      </w:r>
      <w:r w:rsidRPr="00EB4999">
        <w:rPr>
          <w:spacing w:val="6"/>
        </w:rPr>
        <w:t>o</w:t>
      </w:r>
      <w:r w:rsidRPr="00EB4999">
        <w:rPr>
          <w:spacing w:val="1"/>
        </w:rPr>
        <w:t>n</w:t>
      </w:r>
      <w:r w:rsidRPr="00EB4999">
        <w:t>.</w:t>
      </w:r>
    </w:p>
    <w:p w14:paraId="47BCBE1D" w14:textId="77777777" w:rsidR="00D51F79" w:rsidRPr="00EB4999" w:rsidRDefault="00EB4999">
      <w:pPr>
        <w:spacing w:before="29" w:line="272" w:lineRule="auto"/>
        <w:ind w:left="194" w:right="1926"/>
      </w:pPr>
      <w:r w:rsidRPr="00EB4999">
        <w:rPr>
          <w:spacing w:val="2"/>
        </w:rPr>
        <w:t>G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rPr>
          <w:spacing w:val="3"/>
        </w:rPr>
        <w:t>er</w:t>
      </w:r>
      <w:r w:rsidRPr="00EB4999">
        <w:rPr>
          <w:spacing w:val="5"/>
        </w:rPr>
        <w:t>a</w:t>
      </w:r>
      <w:r w:rsidRPr="00EB4999">
        <w:t>l</w:t>
      </w:r>
      <w:r w:rsidRPr="00EB4999">
        <w:rPr>
          <w:spacing w:val="-1"/>
        </w:rPr>
        <w:t xml:space="preserve"> </w:t>
      </w:r>
      <w:r w:rsidRPr="00EB4999">
        <w:rPr>
          <w:spacing w:val="2"/>
        </w:rPr>
        <w:t>l</w:t>
      </w:r>
      <w:r w:rsidRPr="00EB4999">
        <w:rPr>
          <w:spacing w:val="3"/>
        </w:rPr>
        <w:t>e</w:t>
      </w:r>
      <w:r w:rsidRPr="00EB4999">
        <w:rPr>
          <w:spacing w:val="6"/>
        </w:rPr>
        <w:t>d</w:t>
      </w:r>
      <w:r w:rsidRPr="00EB4999">
        <w:rPr>
          <w:spacing w:val="3"/>
        </w:rPr>
        <w:t>ge</w:t>
      </w:r>
      <w:r w:rsidRPr="00EB4999">
        <w:t>r</w:t>
      </w:r>
      <w:r w:rsidRPr="00EB4999">
        <w:rPr>
          <w:spacing w:val="1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rPr>
          <w:spacing w:val="2"/>
        </w:rPr>
        <w:t>t</w:t>
      </w:r>
      <w:r w:rsidRPr="00EB4999">
        <w:rPr>
          <w:spacing w:val="5"/>
        </w:rPr>
        <w:t>r</w:t>
      </w:r>
      <w:r w:rsidRPr="00EB4999">
        <w:t>y</w:t>
      </w:r>
      <w:r w:rsidRPr="00EB4999">
        <w:rPr>
          <w:spacing w:val="2"/>
        </w:rPr>
        <w:t xml:space="preserve"> </w:t>
      </w:r>
      <w:r w:rsidRPr="00EB4999">
        <w:rPr>
          <w:spacing w:val="4"/>
        </w:rPr>
        <w:t>i</w:t>
      </w:r>
      <w:r w:rsidRPr="00EB4999">
        <w:rPr>
          <w:spacing w:val="1"/>
        </w:rPr>
        <w:t>n</w:t>
      </w:r>
      <w:r w:rsidRPr="00EB4999">
        <w:rPr>
          <w:spacing w:val="3"/>
        </w:rPr>
        <w:t>c</w:t>
      </w:r>
      <w:r w:rsidRPr="00EB4999">
        <w:rPr>
          <w:spacing w:val="4"/>
        </w:rPr>
        <w:t>l</w:t>
      </w:r>
      <w:r w:rsidRPr="00EB4999">
        <w:rPr>
          <w:spacing w:val="3"/>
        </w:rPr>
        <w:t>ud</w:t>
      </w:r>
      <w:r w:rsidRPr="00EB4999">
        <w:rPr>
          <w:spacing w:val="2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4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cc</w:t>
      </w:r>
      <w:r w:rsidRPr="00EB4999">
        <w:rPr>
          <w:spacing w:val="5"/>
        </w:rPr>
        <w:t>r</w:t>
      </w:r>
      <w:r w:rsidRPr="00EB4999">
        <w:rPr>
          <w:spacing w:val="1"/>
        </w:rPr>
        <w:t>u</w:t>
      </w:r>
      <w:r w:rsidRPr="00EB4999">
        <w:rPr>
          <w:spacing w:val="5"/>
        </w:rPr>
        <w:t>a</w:t>
      </w:r>
      <w:r w:rsidRPr="00EB4999">
        <w:rPr>
          <w:spacing w:val="2"/>
        </w:rPr>
        <w:t>l</w:t>
      </w:r>
      <w:r w:rsidRPr="00EB4999">
        <w:t xml:space="preserve">s </w:t>
      </w:r>
      <w:r w:rsidRPr="00EB4999">
        <w:rPr>
          <w:spacing w:val="3"/>
        </w:rPr>
        <w:t>a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3"/>
        </w:rPr>
        <w:t xml:space="preserve"> p</w:t>
      </w:r>
      <w:r w:rsidRPr="00EB4999">
        <w:rPr>
          <w:spacing w:val="5"/>
        </w:rPr>
        <w:t>r</w:t>
      </w:r>
      <w:r w:rsidRPr="00EB4999">
        <w:rPr>
          <w:spacing w:val="3"/>
        </w:rPr>
        <w:t>ep</w:t>
      </w:r>
      <w:r w:rsidRPr="00EB4999">
        <w:rPr>
          <w:spacing w:val="5"/>
        </w:rPr>
        <w:t>a</w:t>
      </w:r>
      <w:r w:rsidRPr="00EB4999">
        <w:rPr>
          <w:spacing w:val="3"/>
        </w:rPr>
        <w:t>y</w:t>
      </w:r>
      <w:r w:rsidRPr="00EB4999">
        <w:rPr>
          <w:spacing w:val="1"/>
        </w:rPr>
        <w:t>m</w:t>
      </w:r>
      <w:r w:rsidRPr="00EB4999">
        <w:rPr>
          <w:spacing w:val="5"/>
        </w:rPr>
        <w:t>e</w:t>
      </w:r>
      <w:r w:rsidRPr="00EB4999">
        <w:rPr>
          <w:spacing w:val="3"/>
        </w:rPr>
        <w:t>n</w:t>
      </w:r>
      <w:r w:rsidRPr="00EB4999">
        <w:rPr>
          <w:spacing w:val="2"/>
        </w:rPr>
        <w:t>ts</w:t>
      </w:r>
      <w:r w:rsidRPr="00EB4999">
        <w:t xml:space="preserve">. </w:t>
      </w:r>
      <w:r w:rsidRPr="00EB4999">
        <w:rPr>
          <w:spacing w:val="2"/>
        </w:rPr>
        <w:t>D</w:t>
      </w:r>
      <w:r w:rsidRPr="00EB4999">
        <w:rPr>
          <w:spacing w:val="3"/>
        </w:rPr>
        <w:t>e</w:t>
      </w:r>
      <w:r w:rsidRPr="00EB4999">
        <w:rPr>
          <w:spacing w:val="5"/>
        </w:rPr>
        <w:t>a</w:t>
      </w:r>
      <w:r w:rsidRPr="00EB4999">
        <w:rPr>
          <w:spacing w:val="2"/>
        </w:rPr>
        <w:t>l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 w</w:t>
      </w:r>
      <w:r w:rsidRPr="00EB4999">
        <w:rPr>
          <w:spacing w:val="5"/>
        </w:rPr>
        <w:t>i</w:t>
      </w:r>
      <w:r w:rsidRPr="00EB4999">
        <w:rPr>
          <w:spacing w:val="4"/>
        </w:rPr>
        <w:t>t</w:t>
      </w:r>
      <w:r w:rsidRPr="00EB4999">
        <w:t>h</w:t>
      </w:r>
      <w:r w:rsidRPr="00EB4999">
        <w:rPr>
          <w:spacing w:val="2"/>
        </w:rPr>
        <w:t xml:space="preserve"> st</w:t>
      </w:r>
      <w:r w:rsidRPr="00EB4999">
        <w:rPr>
          <w:spacing w:val="5"/>
        </w:rPr>
        <w:t>a</w:t>
      </w:r>
      <w:r w:rsidRPr="00EB4999">
        <w:rPr>
          <w:spacing w:val="4"/>
        </w:rPr>
        <w:t>t</w:t>
      </w:r>
      <w:r w:rsidRPr="00EB4999">
        <w:rPr>
          <w:spacing w:val="1"/>
        </w:rPr>
        <w:t>u</w:t>
      </w:r>
      <w:r w:rsidRPr="00EB4999">
        <w:rPr>
          <w:spacing w:val="2"/>
        </w:rPr>
        <w:t>t</w:t>
      </w:r>
      <w:r w:rsidRPr="00EB4999">
        <w:rPr>
          <w:spacing w:val="3"/>
        </w:rPr>
        <w:t>o</w:t>
      </w:r>
      <w:r w:rsidRPr="00EB4999">
        <w:rPr>
          <w:spacing w:val="5"/>
        </w:rPr>
        <w:t>r</w:t>
      </w:r>
      <w:r w:rsidRPr="00EB4999">
        <w:t>y</w:t>
      </w:r>
      <w:r w:rsidRPr="00EB4999">
        <w:rPr>
          <w:spacing w:val="-3"/>
        </w:rPr>
        <w:t xml:space="preserve"> </w:t>
      </w:r>
      <w:r w:rsidRPr="00EB4999">
        <w:rPr>
          <w:spacing w:val="3"/>
        </w:rPr>
        <w:t>r</w:t>
      </w:r>
      <w:r w:rsidRPr="00EB4999">
        <w:rPr>
          <w:spacing w:val="5"/>
        </w:rPr>
        <w:t>e</w:t>
      </w:r>
      <w:r w:rsidRPr="00EB4999">
        <w:rPr>
          <w:spacing w:val="4"/>
        </w:rPr>
        <w:t>t</w:t>
      </w:r>
      <w:r w:rsidRPr="00EB4999">
        <w:rPr>
          <w:spacing w:val="3"/>
        </w:rPr>
        <w:t>urn</w:t>
      </w:r>
      <w:r w:rsidRPr="00EB4999">
        <w:rPr>
          <w:spacing w:val="2"/>
        </w:rPr>
        <w:t>s</w:t>
      </w:r>
      <w:r w:rsidRPr="00EB4999">
        <w:t>.</w:t>
      </w:r>
    </w:p>
    <w:p w14:paraId="2ED6354E" w14:textId="77777777" w:rsidR="00D51F79" w:rsidRPr="00EB4999" w:rsidRDefault="00EB4999">
      <w:pPr>
        <w:spacing w:line="220" w:lineRule="exact"/>
        <w:ind w:left="197"/>
      </w:pPr>
      <w:r w:rsidRPr="00EB4999">
        <w:t>A</w:t>
      </w:r>
      <w:r w:rsidRPr="00EB4999">
        <w:rPr>
          <w:spacing w:val="4"/>
        </w:rPr>
        <w:t>s</w:t>
      </w:r>
      <w:r w:rsidRPr="00EB4999">
        <w:rPr>
          <w:spacing w:val="2"/>
        </w:rPr>
        <w:t>s</w:t>
      </w:r>
      <w:r w:rsidRPr="00EB4999">
        <w:rPr>
          <w:spacing w:val="4"/>
        </w:rPr>
        <w:t>is</w:t>
      </w:r>
      <w:r w:rsidRPr="00EB4999">
        <w:rPr>
          <w:spacing w:val="2"/>
        </w:rPr>
        <w:t>t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rPr>
          <w:spacing w:val="2"/>
        </w:rPr>
        <w:t>t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1"/>
        </w:rPr>
        <w:t>n</w:t>
      </w:r>
      <w:r w:rsidRPr="00EB4999">
        <w:rPr>
          <w:spacing w:val="3"/>
        </w:rPr>
        <w:t>a</w:t>
      </w:r>
      <w:r w:rsidRPr="00EB4999">
        <w:rPr>
          <w:spacing w:val="4"/>
        </w:rPr>
        <w:t>l</w:t>
      </w:r>
      <w:r w:rsidRPr="00EB4999">
        <w:rPr>
          <w:spacing w:val="2"/>
        </w:rPr>
        <w:t>/</w:t>
      </w:r>
      <w:r w:rsidRPr="00EB4999">
        <w:rPr>
          <w:spacing w:val="5"/>
        </w:rPr>
        <w:t>e</w:t>
      </w:r>
      <w:r w:rsidRPr="00EB4999">
        <w:rPr>
          <w:spacing w:val="1"/>
        </w:rPr>
        <w:t>x</w:t>
      </w:r>
      <w:r w:rsidRPr="00EB4999">
        <w:rPr>
          <w:spacing w:val="4"/>
        </w:rPr>
        <w:t>t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1"/>
        </w:rPr>
        <w:t>n</w:t>
      </w:r>
      <w:r w:rsidRPr="00EB4999">
        <w:rPr>
          <w:spacing w:val="3"/>
        </w:rPr>
        <w:t>a</w:t>
      </w:r>
      <w:r w:rsidRPr="00EB4999">
        <w:t>l</w:t>
      </w:r>
      <w:r w:rsidRPr="00EB4999">
        <w:rPr>
          <w:spacing w:val="-6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1"/>
        </w:rPr>
        <w:t>u</w:t>
      </w:r>
      <w:r w:rsidRPr="00EB4999">
        <w:rPr>
          <w:spacing w:val="3"/>
        </w:rPr>
        <w:t>d</w:t>
      </w:r>
      <w:r w:rsidRPr="00EB4999">
        <w:rPr>
          <w:spacing w:val="4"/>
        </w:rPr>
        <w:t>i</w:t>
      </w:r>
      <w:r w:rsidRPr="00EB4999">
        <w:rPr>
          <w:spacing w:val="2"/>
        </w:rPr>
        <w:t>t</w:t>
      </w:r>
      <w:r w:rsidRPr="00EB4999">
        <w:rPr>
          <w:spacing w:val="3"/>
        </w:rPr>
        <w:t>or</w:t>
      </w:r>
      <w:r w:rsidRPr="00EB4999">
        <w:t>s</w:t>
      </w:r>
      <w:r w:rsidRPr="00EB4999">
        <w:rPr>
          <w:spacing w:val="3"/>
        </w:rPr>
        <w:t xml:space="preserve"> </w:t>
      </w:r>
      <w:r w:rsidRPr="00EB4999">
        <w:t>w</w:t>
      </w:r>
      <w:r w:rsidRPr="00EB4999">
        <w:rPr>
          <w:spacing w:val="5"/>
        </w:rPr>
        <w:t>i</w:t>
      </w:r>
      <w:r w:rsidRPr="00EB4999">
        <w:rPr>
          <w:spacing w:val="4"/>
        </w:rPr>
        <w:t>t</w:t>
      </w:r>
      <w:r w:rsidRPr="00EB4999">
        <w:t xml:space="preserve">h </w:t>
      </w:r>
      <w:r w:rsidRPr="00EB4999">
        <w:rPr>
          <w:spacing w:val="6"/>
        </w:rPr>
        <w:t>q</w:t>
      </w:r>
      <w:r w:rsidRPr="00EB4999">
        <w:rPr>
          <w:spacing w:val="1"/>
        </w:rPr>
        <w:t>u</w:t>
      </w:r>
      <w:r w:rsidRPr="00EB4999">
        <w:rPr>
          <w:spacing w:val="3"/>
        </w:rPr>
        <w:t>er</w:t>
      </w:r>
      <w:r w:rsidRPr="00EB4999">
        <w:rPr>
          <w:spacing w:val="4"/>
        </w:rPr>
        <w:t>i</w:t>
      </w:r>
      <w:r w:rsidRPr="00EB4999">
        <w:rPr>
          <w:spacing w:val="3"/>
        </w:rPr>
        <w:t>e</w:t>
      </w:r>
      <w:r w:rsidRPr="00EB4999">
        <w:rPr>
          <w:spacing w:val="2"/>
        </w:rPr>
        <w:t>s</w:t>
      </w:r>
      <w:r w:rsidRPr="00EB4999">
        <w:t>.</w:t>
      </w:r>
    </w:p>
    <w:p w14:paraId="6AC7B1D9" w14:textId="77777777" w:rsidR="00D51F79" w:rsidRPr="00EB4999" w:rsidRDefault="00EB4999">
      <w:pPr>
        <w:spacing w:before="29" w:line="272" w:lineRule="auto"/>
        <w:ind w:left="194" w:right="2765"/>
      </w:pPr>
      <w:r w:rsidRPr="00EB4999">
        <w:rPr>
          <w:spacing w:val="4"/>
        </w:rPr>
        <w:t>C</w:t>
      </w:r>
      <w:r w:rsidRPr="00EB4999">
        <w:rPr>
          <w:spacing w:val="1"/>
        </w:rPr>
        <w:t>h</w:t>
      </w:r>
      <w:r w:rsidRPr="00EB4999">
        <w:rPr>
          <w:spacing w:val="5"/>
        </w:rPr>
        <w:t>a</w:t>
      </w:r>
      <w:r w:rsidRPr="00EB4999">
        <w:rPr>
          <w:spacing w:val="2"/>
        </w:rPr>
        <w:t>s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rPr>
          <w:spacing w:val="6"/>
        </w:rPr>
        <w:t>o</w:t>
      </w:r>
      <w:r w:rsidRPr="00EB4999">
        <w:rPr>
          <w:spacing w:val="1"/>
        </w:rPr>
        <w:t>u</w:t>
      </w:r>
      <w:r w:rsidRPr="00EB4999">
        <w:rPr>
          <w:spacing w:val="4"/>
        </w:rPr>
        <w:t>ts</w:t>
      </w:r>
      <w:r w:rsidRPr="00EB4999">
        <w:rPr>
          <w:spacing w:val="2"/>
        </w:rPr>
        <w:t>t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3"/>
        </w:rPr>
        <w:t>d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5"/>
        </w:rPr>
        <w:t xml:space="preserve"> </w:t>
      </w:r>
      <w:r w:rsidRPr="00EB4999">
        <w:rPr>
          <w:spacing w:val="5"/>
        </w:rPr>
        <w:t>c</w:t>
      </w:r>
      <w:r w:rsidRPr="00EB4999">
        <w:rPr>
          <w:spacing w:val="3"/>
        </w:rPr>
        <w:t>u</w:t>
      </w:r>
      <w:r w:rsidRPr="00EB4999">
        <w:rPr>
          <w:spacing w:val="2"/>
        </w:rPr>
        <w:t>st</w:t>
      </w:r>
      <w:r w:rsidRPr="00EB4999">
        <w:rPr>
          <w:spacing w:val="6"/>
        </w:rPr>
        <w:t>o</w:t>
      </w:r>
      <w:r w:rsidRPr="00EB4999">
        <w:rPr>
          <w:spacing w:val="1"/>
        </w:rPr>
        <w:t>m</w:t>
      </w:r>
      <w:r w:rsidRPr="00EB4999">
        <w:rPr>
          <w:spacing w:val="3"/>
        </w:rPr>
        <w:t>e</w:t>
      </w:r>
      <w:r w:rsidRPr="00EB4999">
        <w:t>r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acc</w:t>
      </w:r>
      <w:r w:rsidRPr="00EB4999">
        <w:rPr>
          <w:spacing w:val="6"/>
        </w:rPr>
        <w:t>o</w:t>
      </w:r>
      <w:r w:rsidRPr="00EB4999">
        <w:rPr>
          <w:spacing w:val="3"/>
        </w:rPr>
        <w:t>u</w:t>
      </w:r>
      <w:r w:rsidRPr="00EB4999">
        <w:rPr>
          <w:spacing w:val="1"/>
        </w:rPr>
        <w:t>n</w:t>
      </w:r>
      <w:r w:rsidRPr="00EB4999">
        <w:rPr>
          <w:spacing w:val="4"/>
        </w:rPr>
        <w:t>t</w:t>
      </w:r>
      <w:r w:rsidRPr="00EB4999">
        <w:rPr>
          <w:spacing w:val="2"/>
        </w:rPr>
        <w:t>s</w:t>
      </w:r>
      <w:r w:rsidRPr="00EB4999">
        <w:t xml:space="preserve">. </w:t>
      </w:r>
      <w:r w:rsidRPr="00EB4999">
        <w:rPr>
          <w:spacing w:val="1"/>
        </w:rPr>
        <w:t>R</w:t>
      </w:r>
      <w:r w:rsidRPr="00EB4999">
        <w:rPr>
          <w:spacing w:val="5"/>
        </w:rPr>
        <w:t>e</w:t>
      </w:r>
      <w:r w:rsidRPr="00EB4999">
        <w:rPr>
          <w:spacing w:val="2"/>
        </w:rPr>
        <w:t>s</w:t>
      </w:r>
      <w:r w:rsidRPr="00EB4999">
        <w:rPr>
          <w:spacing w:val="3"/>
        </w:rPr>
        <w:t>o</w:t>
      </w:r>
      <w:r w:rsidRPr="00EB4999">
        <w:rPr>
          <w:spacing w:val="4"/>
        </w:rPr>
        <w:t>l</w:t>
      </w:r>
      <w:r w:rsidRPr="00EB4999">
        <w:rPr>
          <w:spacing w:val="3"/>
        </w:rPr>
        <w:t>u</w:t>
      </w:r>
      <w:r w:rsidRPr="00EB4999">
        <w:rPr>
          <w:spacing w:val="2"/>
        </w:rPr>
        <w:t>ti</w:t>
      </w:r>
      <w:r w:rsidRPr="00EB4999">
        <w:rPr>
          <w:spacing w:val="6"/>
        </w:rPr>
        <w:t>o</w:t>
      </w:r>
      <w:r w:rsidRPr="00EB4999">
        <w:t>n</w:t>
      </w:r>
      <w:r w:rsidRPr="00EB4999">
        <w:rPr>
          <w:spacing w:val="-5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rPr>
          <w:spacing w:val="1"/>
        </w:rPr>
        <w:t>v</w:t>
      </w:r>
      <w:r w:rsidRPr="00EB4999">
        <w:rPr>
          <w:spacing w:val="6"/>
        </w:rPr>
        <w:t>o</w:t>
      </w:r>
      <w:r w:rsidRPr="00EB4999">
        <w:rPr>
          <w:spacing w:val="2"/>
        </w:rPr>
        <w:t>i</w:t>
      </w:r>
      <w:r w:rsidRPr="00EB4999">
        <w:rPr>
          <w:spacing w:val="3"/>
        </w:rPr>
        <w:t>c</w:t>
      </w:r>
      <w:r w:rsidRPr="00EB4999">
        <w:t>e</w:t>
      </w:r>
      <w:r w:rsidRPr="00EB4999">
        <w:rPr>
          <w:spacing w:val="-1"/>
        </w:rPr>
        <w:t xml:space="preserve"> </w:t>
      </w:r>
      <w:r w:rsidRPr="00EB4999">
        <w:rPr>
          <w:spacing w:val="6"/>
        </w:rPr>
        <w:t>q</w:t>
      </w:r>
      <w:r w:rsidRPr="00EB4999">
        <w:rPr>
          <w:spacing w:val="1"/>
        </w:rPr>
        <w:t>u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2"/>
        </w:rPr>
        <w:t>i</w:t>
      </w:r>
      <w:r w:rsidRPr="00EB4999">
        <w:rPr>
          <w:spacing w:val="3"/>
        </w:rPr>
        <w:t>e</w:t>
      </w:r>
      <w:r w:rsidRPr="00EB4999">
        <w:t>s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rPr>
          <w:spacing w:val="1"/>
        </w:rPr>
        <w:t>n</w:t>
      </w:r>
      <w:r w:rsidRPr="00EB4999">
        <w:rPr>
          <w:spacing w:val="3"/>
        </w:rPr>
        <w:t>c</w:t>
      </w:r>
      <w:r w:rsidRPr="00EB4999">
        <w:rPr>
          <w:spacing w:val="4"/>
        </w:rPr>
        <w:t>l</w:t>
      </w:r>
      <w:r w:rsidRPr="00EB4999">
        <w:rPr>
          <w:spacing w:val="1"/>
        </w:rPr>
        <w:t>u</w:t>
      </w:r>
      <w:r w:rsidRPr="00EB4999">
        <w:rPr>
          <w:spacing w:val="6"/>
        </w:rPr>
        <w:t>d</w:t>
      </w:r>
      <w:r w:rsidRPr="00EB4999">
        <w:rPr>
          <w:spacing w:val="4"/>
        </w:rPr>
        <w:t>i</w:t>
      </w:r>
      <w:r w:rsidRPr="00EB4999">
        <w:rPr>
          <w:spacing w:val="1"/>
        </w:rPr>
        <w:t>n</w:t>
      </w:r>
      <w:r w:rsidRPr="00EB4999">
        <w:t>g</w:t>
      </w:r>
      <w:r w:rsidRPr="00EB4999">
        <w:rPr>
          <w:spacing w:val="-2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12"/>
        </w:rPr>
        <w:t>r</w:t>
      </w:r>
      <w:r w:rsidRPr="00EB4999">
        <w:rPr>
          <w:spacing w:val="3"/>
        </w:rPr>
        <w:t>ed</w:t>
      </w:r>
      <w:r w:rsidRPr="00EB4999">
        <w:rPr>
          <w:spacing w:val="4"/>
        </w:rPr>
        <w:t>i</w:t>
      </w:r>
      <w:r w:rsidRPr="00EB4999">
        <w:rPr>
          <w:spacing w:val="2"/>
        </w:rPr>
        <w:t>t</w:t>
      </w:r>
      <w:r w:rsidRPr="00EB4999">
        <w:rPr>
          <w:spacing w:val="4"/>
        </w:rPr>
        <w:t>s</w:t>
      </w:r>
      <w:r w:rsidRPr="00EB4999">
        <w:t>.</w:t>
      </w:r>
    </w:p>
    <w:p w14:paraId="09FEBABC" w14:textId="77777777" w:rsidR="00D51F79" w:rsidRPr="00EB4999" w:rsidRDefault="00EB4999">
      <w:pPr>
        <w:spacing w:line="220" w:lineRule="exact"/>
        <w:ind w:left="192"/>
      </w:pPr>
      <w:r w:rsidRPr="00EB4999">
        <w:t>As</w:t>
      </w:r>
      <w:r w:rsidRPr="00EB4999">
        <w:rPr>
          <w:spacing w:val="-1"/>
        </w:rPr>
        <w:t>s</w:t>
      </w:r>
      <w:r w:rsidRPr="00EB4999">
        <w:rPr>
          <w:spacing w:val="2"/>
        </w:rPr>
        <w:t>i</w:t>
      </w:r>
      <w:r w:rsidRPr="00EB4999">
        <w:rPr>
          <w:spacing w:val="-1"/>
        </w:rPr>
        <w:t>s</w:t>
      </w:r>
      <w:r w:rsidRPr="00EB4999">
        <w:t>t</w:t>
      </w:r>
      <w:r w:rsidRPr="00EB4999">
        <w:rPr>
          <w:spacing w:val="2"/>
        </w:rPr>
        <w:t>i</w:t>
      </w:r>
      <w:r w:rsidRPr="00EB4999">
        <w:rPr>
          <w:spacing w:val="-1"/>
        </w:rPr>
        <w:t>n</w:t>
      </w:r>
      <w:r w:rsidRPr="00EB4999">
        <w:t>g</w:t>
      </w:r>
      <w:r w:rsidRPr="00EB4999">
        <w:rPr>
          <w:spacing w:val="-6"/>
        </w:rPr>
        <w:t xml:space="preserve"> </w:t>
      </w:r>
      <w:r w:rsidRPr="00EB4999">
        <w:rPr>
          <w:spacing w:val="-2"/>
        </w:rPr>
        <w:t>w</w:t>
      </w:r>
      <w:r w:rsidRPr="00EB4999">
        <w:rPr>
          <w:spacing w:val="2"/>
        </w:rPr>
        <w:t>i</w:t>
      </w:r>
      <w:r w:rsidRPr="00EB4999">
        <w:t>th</w:t>
      </w:r>
      <w:r w:rsidRPr="00EB4999">
        <w:rPr>
          <w:spacing w:val="-3"/>
        </w:rPr>
        <w:t xml:space="preserve"> </w:t>
      </w:r>
      <w:r w:rsidRPr="00EB4999">
        <w:rPr>
          <w:spacing w:val="-1"/>
        </w:rPr>
        <w:t>s</w:t>
      </w:r>
      <w:r w:rsidRPr="00EB4999">
        <w:t>ales</w:t>
      </w:r>
      <w:r w:rsidRPr="00EB4999">
        <w:rPr>
          <w:spacing w:val="-4"/>
        </w:rPr>
        <w:t xml:space="preserve"> </w:t>
      </w:r>
      <w:r w:rsidRPr="00EB4999">
        <w:t>/</w:t>
      </w:r>
      <w:r w:rsidRPr="00EB4999">
        <w:rPr>
          <w:spacing w:val="-1"/>
        </w:rPr>
        <w:t xml:space="preserve"> </w:t>
      </w:r>
      <w:r w:rsidRPr="00EB4999">
        <w:rPr>
          <w:spacing w:val="1"/>
        </w:rPr>
        <w:t>p</w:t>
      </w:r>
      <w:r w:rsidRPr="00EB4999">
        <w:rPr>
          <w:spacing w:val="-1"/>
        </w:rPr>
        <w:t>u</w:t>
      </w:r>
      <w:r w:rsidRPr="00EB4999">
        <w:rPr>
          <w:spacing w:val="1"/>
        </w:rPr>
        <w:t>r</w:t>
      </w:r>
      <w:r w:rsidRPr="00EB4999">
        <w:rPr>
          <w:spacing w:val="3"/>
        </w:rPr>
        <w:t>c</w:t>
      </w:r>
      <w:r w:rsidRPr="00EB4999">
        <w:rPr>
          <w:spacing w:val="1"/>
        </w:rPr>
        <w:t>h</w:t>
      </w:r>
      <w:r w:rsidRPr="00EB4999">
        <w:t>ase</w:t>
      </w:r>
      <w:r w:rsidRPr="00EB4999">
        <w:rPr>
          <w:spacing w:val="-7"/>
        </w:rPr>
        <w:t xml:space="preserve"> </w:t>
      </w:r>
      <w:r w:rsidRPr="00EB4999">
        <w:t>le</w:t>
      </w:r>
      <w:r w:rsidRPr="00EB4999">
        <w:rPr>
          <w:spacing w:val="1"/>
        </w:rPr>
        <w:t>d</w:t>
      </w:r>
      <w:r w:rsidRPr="00EB4999">
        <w:rPr>
          <w:spacing w:val="-1"/>
        </w:rPr>
        <w:t>g</w:t>
      </w:r>
      <w:r w:rsidRPr="00EB4999">
        <w:t>er</w:t>
      </w:r>
      <w:r w:rsidRPr="00EB4999">
        <w:rPr>
          <w:spacing w:val="-4"/>
        </w:rPr>
        <w:t xml:space="preserve"> </w:t>
      </w:r>
      <w:r w:rsidRPr="00EB4999">
        <w:rPr>
          <w:spacing w:val="1"/>
        </w:rPr>
        <w:t>d</w:t>
      </w:r>
      <w:r w:rsidRPr="00EB4999">
        <w:rPr>
          <w:spacing w:val="-1"/>
        </w:rPr>
        <w:t>u</w:t>
      </w:r>
      <w:r w:rsidRPr="00EB4999">
        <w:t>tie</w:t>
      </w:r>
      <w:r w:rsidRPr="00EB4999">
        <w:rPr>
          <w:spacing w:val="-1"/>
        </w:rPr>
        <w:t>s</w:t>
      </w:r>
      <w:r w:rsidRPr="00EB4999">
        <w:t>,</w:t>
      </w:r>
      <w:r w:rsidRPr="00EB4999">
        <w:rPr>
          <w:spacing w:val="-4"/>
        </w:rPr>
        <w:t xml:space="preserve"> </w:t>
      </w:r>
      <w:r w:rsidRPr="00EB4999">
        <w:t>c</w:t>
      </w:r>
      <w:r w:rsidRPr="00EB4999">
        <w:rPr>
          <w:spacing w:val="1"/>
        </w:rPr>
        <w:t>a</w:t>
      </w:r>
      <w:r w:rsidRPr="00EB4999">
        <w:rPr>
          <w:spacing w:val="2"/>
        </w:rPr>
        <w:t>s</w:t>
      </w:r>
      <w:r w:rsidRPr="00EB4999">
        <w:t>h</w:t>
      </w:r>
      <w:r w:rsidRPr="00EB4999">
        <w:rPr>
          <w:spacing w:val="-5"/>
        </w:rPr>
        <w:t xml:space="preserve"> </w:t>
      </w:r>
      <w:r w:rsidRPr="00EB4999">
        <w:rPr>
          <w:spacing w:val="1"/>
        </w:rPr>
        <w:t>boo</w:t>
      </w:r>
      <w:r w:rsidRPr="00EB4999">
        <w:rPr>
          <w:spacing w:val="-1"/>
        </w:rPr>
        <w:t>k</w:t>
      </w:r>
      <w:r w:rsidRPr="00EB4999">
        <w:t>s</w:t>
      </w:r>
      <w:r w:rsidRPr="00EB4999">
        <w:rPr>
          <w:spacing w:val="-5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-1"/>
        </w:rPr>
        <w:t>n</w:t>
      </w:r>
      <w:r w:rsidRPr="00EB4999">
        <w:t>d</w:t>
      </w:r>
      <w:r w:rsidRPr="00EB4999">
        <w:rPr>
          <w:spacing w:val="-2"/>
        </w:rPr>
        <w:t xml:space="preserve"> </w:t>
      </w:r>
      <w:r w:rsidRPr="00EB4999">
        <w:rPr>
          <w:spacing w:val="1"/>
        </w:rPr>
        <w:t>p</w:t>
      </w:r>
      <w:r w:rsidRPr="00EB4999">
        <w:rPr>
          <w:spacing w:val="3"/>
        </w:rPr>
        <w:t>a</w:t>
      </w:r>
      <w:r w:rsidRPr="00EB4999">
        <w:rPr>
          <w:spacing w:val="-4"/>
        </w:rPr>
        <w:t>y</w:t>
      </w:r>
      <w:r w:rsidRPr="00EB4999">
        <w:rPr>
          <w:spacing w:val="1"/>
        </w:rPr>
        <w:t>ro</w:t>
      </w:r>
      <w:r w:rsidRPr="00EB4999">
        <w:t>ll.</w:t>
      </w:r>
    </w:p>
    <w:p w14:paraId="0C4E7D2A" w14:textId="77777777" w:rsidR="00D51F79" w:rsidRPr="00EB4999" w:rsidRDefault="00EB4999">
      <w:pPr>
        <w:spacing w:before="29" w:line="271" w:lineRule="auto"/>
        <w:ind w:left="194" w:right="1464"/>
      </w:pPr>
      <w:r w:rsidRPr="00EB4999">
        <w:pict w14:anchorId="7C2D0A21">
          <v:group id="_x0000_s1034" style="position:absolute;left:0;text-align:left;margin-left:214.25pt;margin-top:-142.1pt;width:9.1pt;height:194.2pt;z-index:-251659776;mso-position-horizontal-relative:page" coordorigin="4285,-284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842;width:182;height:245">
              <v:imagedata r:id="rId5" o:title=""/>
            </v:shape>
            <v:shape id="_x0000_s1048" type="#_x0000_t75" style="position:absolute;left:4285;top:-2583;width:182;height:245">
              <v:imagedata r:id="rId5" o:title=""/>
            </v:shape>
            <v:shape id="_x0000_s1047" type="#_x0000_t75" style="position:absolute;left:4285;top:-2324;width:182;height:245">
              <v:imagedata r:id="rId5" o:title=""/>
            </v:shape>
            <v:shape id="_x0000_s1046" type="#_x0000_t75" style="position:absolute;left:4285;top:-2062;width:182;height:245">
              <v:imagedata r:id="rId5" o:title=""/>
            </v:shape>
            <v:shape id="_x0000_s1045" type="#_x0000_t75" style="position:absolute;left:4285;top:-1803;width:182;height:245">
              <v:imagedata r:id="rId5" o:title=""/>
            </v:shape>
            <v:shape id="_x0000_s1044" type="#_x0000_t75" style="position:absolute;left:4285;top:-1543;width:182;height:245">
              <v:imagedata r:id="rId5" o:title=""/>
            </v:shape>
            <v:shape id="_x0000_s1043" type="#_x0000_t75" style="position:absolute;left:4285;top:-1282;width:182;height:245">
              <v:imagedata r:id="rId5" o:title=""/>
            </v:shape>
            <v:shape id="_x0000_s1042" type="#_x0000_t75" style="position:absolute;left:4285;top:-1023;width:182;height:245">
              <v:imagedata r:id="rId5" o:title=""/>
            </v:shape>
            <v:shape id="_x0000_s1041" type="#_x0000_t75" style="position:absolute;left:4285;top:-763;width:182;height:245">
              <v:imagedata r:id="rId5" o:title=""/>
            </v:shape>
            <v:shape id="_x0000_s1040" type="#_x0000_t75" style="position:absolute;left:4285;top:-502;width:182;height:245">
              <v:imagedata r:id="rId5" o:title=""/>
            </v:shape>
            <v:shape id="_x0000_s1039" type="#_x0000_t75" style="position:absolute;left:4285;top:-243;width:182;height:245">
              <v:imagedata r:id="rId5" o:title=""/>
            </v:shape>
            <v:shape id="_x0000_s1038" type="#_x0000_t75" style="position:absolute;left:4285;top:17;width:182;height:245">
              <v:imagedata r:id="rId5" o:title=""/>
            </v:shape>
            <v:shape id="_x0000_s1037" type="#_x0000_t75" style="position:absolute;left:4285;top:278;width:182;height:245">
              <v:imagedata r:id="rId5" o:title=""/>
            </v:shape>
            <v:shape id="_x0000_s1036" type="#_x0000_t75" style="position:absolute;left:4285;top:537;width:182;height:245">
              <v:imagedata r:id="rId5" o:title=""/>
            </v:shape>
            <v:shape id="_x0000_s1035" type="#_x0000_t75" style="position:absolute;left:4285;top:797;width:182;height:245">
              <v:imagedata r:id="rId5" o:title=""/>
            </v:shape>
            <w10:wrap anchorx="page"/>
          </v:group>
        </w:pict>
      </w:r>
      <w:r w:rsidRPr="00EB4999">
        <w:rPr>
          <w:spacing w:val="1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m</w:t>
      </w:r>
      <w:r w:rsidRPr="00EB4999">
        <w:rPr>
          <w:spacing w:val="1"/>
        </w:rPr>
        <w:t>m</w:t>
      </w:r>
      <w:r w:rsidRPr="00EB4999">
        <w:rPr>
          <w:spacing w:val="3"/>
        </w:rPr>
        <w:t>un</w:t>
      </w:r>
      <w:r w:rsidRPr="00EB4999">
        <w:rPr>
          <w:spacing w:val="4"/>
        </w:rPr>
        <w:t>i</w:t>
      </w:r>
      <w:r w:rsidRPr="00EB4999">
        <w:rPr>
          <w:spacing w:val="3"/>
        </w:rPr>
        <w:t>ca</w:t>
      </w:r>
      <w:r w:rsidRPr="00EB4999">
        <w:rPr>
          <w:spacing w:val="4"/>
        </w:rPr>
        <w:t>ti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9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2"/>
        </w:rPr>
        <w:t>l</w:t>
      </w:r>
      <w:r w:rsidRPr="00EB4999">
        <w:rPr>
          <w:spacing w:val="5"/>
        </w:rPr>
        <w:t>e</w:t>
      </w:r>
      <w:r w:rsidRPr="00EB4999">
        <w:rPr>
          <w:spacing w:val="3"/>
        </w:rPr>
        <w:t>ar</w:t>
      </w:r>
      <w:r w:rsidRPr="00EB4999">
        <w:rPr>
          <w:spacing w:val="4"/>
        </w:rPr>
        <w:t>l</w:t>
      </w:r>
      <w:r w:rsidRPr="00EB4999">
        <w:t>y</w:t>
      </w:r>
      <w:r w:rsidRPr="00EB4999">
        <w:rPr>
          <w:spacing w:val="-1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3"/>
        </w:rPr>
        <w:t>n</w:t>
      </w:r>
      <w:r w:rsidRPr="00EB4999">
        <w:t>d</w:t>
      </w:r>
      <w:r w:rsidRPr="00EB4999">
        <w:rPr>
          <w:spacing w:val="3"/>
        </w:rPr>
        <w:t xml:space="preserve"> ef</w:t>
      </w:r>
      <w:r w:rsidRPr="00EB4999">
        <w:rPr>
          <w:spacing w:val="1"/>
        </w:rPr>
        <w:t>f</w:t>
      </w:r>
      <w:r w:rsidRPr="00EB4999">
        <w:rPr>
          <w:spacing w:val="5"/>
        </w:rPr>
        <w:t>e</w:t>
      </w:r>
      <w:r w:rsidRPr="00EB4999">
        <w:rPr>
          <w:spacing w:val="3"/>
        </w:rPr>
        <w:t>c</w:t>
      </w:r>
      <w:r w:rsidRPr="00EB4999">
        <w:rPr>
          <w:spacing w:val="4"/>
        </w:rPr>
        <w:t>t</w:t>
      </w:r>
      <w:r w:rsidRPr="00EB4999">
        <w:rPr>
          <w:spacing w:val="2"/>
        </w:rPr>
        <w:t>i</w:t>
      </w:r>
      <w:r w:rsidRPr="00EB4999">
        <w:rPr>
          <w:spacing w:val="3"/>
        </w:rPr>
        <w:t>ve</w:t>
      </w:r>
      <w:r w:rsidRPr="00EB4999">
        <w:rPr>
          <w:spacing w:val="4"/>
        </w:rPr>
        <w:t>l</w:t>
      </w:r>
      <w:r w:rsidRPr="00EB4999">
        <w:t>y</w:t>
      </w:r>
      <w:r w:rsidRPr="00EB4999">
        <w:rPr>
          <w:spacing w:val="-1"/>
        </w:rPr>
        <w:t xml:space="preserve"> </w:t>
      </w:r>
      <w:r w:rsidRPr="00EB4999">
        <w:t>w</w:t>
      </w:r>
      <w:r w:rsidRPr="00EB4999">
        <w:rPr>
          <w:spacing w:val="2"/>
        </w:rPr>
        <w:t>i</w:t>
      </w:r>
      <w:r w:rsidRPr="00EB4999">
        <w:rPr>
          <w:spacing w:val="4"/>
        </w:rPr>
        <w:t>t</w:t>
      </w:r>
      <w:r w:rsidRPr="00EB4999">
        <w:t>h</w:t>
      </w:r>
      <w:r w:rsidRPr="00EB4999">
        <w:rPr>
          <w:spacing w:val="2"/>
        </w:rPr>
        <w:t xml:space="preserve"> </w:t>
      </w:r>
      <w:r w:rsidRPr="00EB4999">
        <w:rPr>
          <w:spacing w:val="4"/>
        </w:rPr>
        <w:t>t</w:t>
      </w:r>
      <w:r w:rsidRPr="00EB4999">
        <w:rPr>
          <w:spacing w:val="1"/>
        </w:rPr>
        <w:t>h</w:t>
      </w:r>
      <w:r w:rsidRPr="00EB4999">
        <w:t>e</w:t>
      </w:r>
      <w:r w:rsidRPr="00EB4999">
        <w:rPr>
          <w:spacing w:val="3"/>
        </w:rPr>
        <w:t xml:space="preserve"> a</w:t>
      </w:r>
      <w:r w:rsidRPr="00EB4999">
        <w:rPr>
          <w:spacing w:val="5"/>
        </w:rPr>
        <w:t>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1"/>
        </w:rPr>
        <w:t>u</w:t>
      </w:r>
      <w:r w:rsidRPr="00EB4999">
        <w:rPr>
          <w:spacing w:val="3"/>
        </w:rPr>
        <w:t>n</w:t>
      </w:r>
      <w:r w:rsidRPr="00EB4999">
        <w:rPr>
          <w:spacing w:val="2"/>
        </w:rPr>
        <w:t>t</w:t>
      </w:r>
      <w:r w:rsidRPr="00EB4999">
        <w:t xml:space="preserve">s </w:t>
      </w:r>
      <w:r w:rsidRPr="00EB4999">
        <w:rPr>
          <w:spacing w:val="2"/>
        </w:rPr>
        <w:t>t</w:t>
      </w:r>
      <w:r w:rsidRPr="00EB4999">
        <w:rPr>
          <w:spacing w:val="3"/>
        </w:rPr>
        <w:t>e</w:t>
      </w:r>
      <w:r w:rsidRPr="00EB4999">
        <w:rPr>
          <w:spacing w:val="5"/>
        </w:rPr>
        <w:t>a</w:t>
      </w:r>
      <w:r w:rsidRPr="00EB4999">
        <w:rPr>
          <w:spacing w:val="1"/>
        </w:rPr>
        <w:t>m</w:t>
      </w:r>
      <w:r w:rsidRPr="00EB4999">
        <w:t xml:space="preserve">. </w:t>
      </w:r>
      <w:r w:rsidRPr="00EB4999">
        <w:rPr>
          <w:spacing w:val="3"/>
        </w:rPr>
        <w:t>Mon</w:t>
      </w:r>
      <w:r w:rsidRPr="00EB4999">
        <w:rPr>
          <w:spacing w:val="4"/>
        </w:rPr>
        <w:t>t</w:t>
      </w:r>
      <w:r w:rsidRPr="00EB4999">
        <w:rPr>
          <w:spacing w:val="1"/>
        </w:rPr>
        <w:t>h</w:t>
      </w:r>
      <w:r w:rsidRPr="00EB4999">
        <w:rPr>
          <w:spacing w:val="4"/>
        </w:rPr>
        <w:t>l</w:t>
      </w:r>
      <w:r w:rsidRPr="00EB4999">
        <w:t>y</w:t>
      </w:r>
      <w:r w:rsidRPr="00EB4999">
        <w:rPr>
          <w:spacing w:val="-1"/>
        </w:rPr>
        <w:t xml:space="preserve"> </w:t>
      </w:r>
      <w:r w:rsidRPr="00EB4999">
        <w:t>/</w:t>
      </w:r>
      <w:r w:rsidRPr="00EB4999">
        <w:rPr>
          <w:spacing w:val="4"/>
        </w:rPr>
        <w:t xml:space="preserve"> </w:t>
      </w:r>
      <w:r w:rsidRPr="00EB4999">
        <w:rPr>
          <w:spacing w:val="3"/>
        </w:rPr>
        <w:t>quar</w:t>
      </w:r>
      <w:r w:rsidRPr="00EB4999">
        <w:rPr>
          <w:spacing w:val="2"/>
        </w:rPr>
        <w:t>t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4"/>
        </w:rPr>
        <w:t>l</w:t>
      </w:r>
      <w:r w:rsidRPr="00EB4999">
        <w:t>y</w:t>
      </w:r>
      <w:r w:rsidRPr="00EB4999">
        <w:rPr>
          <w:spacing w:val="-1"/>
        </w:rPr>
        <w:t xml:space="preserve"> </w:t>
      </w:r>
      <w:r w:rsidRPr="00EB4999">
        <w:rPr>
          <w:spacing w:val="1"/>
        </w:rPr>
        <w:t>m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5"/>
        </w:rPr>
        <w:t>a</w:t>
      </w:r>
      <w:r w:rsidRPr="00EB4999">
        <w:rPr>
          <w:spacing w:val="3"/>
        </w:rPr>
        <w:t>g</w:t>
      </w:r>
      <w:r w:rsidRPr="00EB4999">
        <w:rPr>
          <w:spacing w:val="5"/>
        </w:rPr>
        <w:t>e</w:t>
      </w:r>
      <w:r w:rsidRPr="00EB4999">
        <w:rPr>
          <w:spacing w:val="1"/>
        </w:rPr>
        <w:t>m</w:t>
      </w:r>
      <w:r w:rsidRPr="00EB4999">
        <w:rPr>
          <w:spacing w:val="3"/>
        </w:rPr>
        <w:t>en</w:t>
      </w:r>
      <w:r w:rsidRPr="00EB4999">
        <w:t>t</w:t>
      </w:r>
      <w:r w:rsidRPr="00EB4999">
        <w:rPr>
          <w:spacing w:val="-5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5"/>
        </w:rPr>
        <w:t>c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1"/>
        </w:rPr>
        <w:t>u</w:t>
      </w:r>
      <w:r w:rsidRPr="00EB4999">
        <w:rPr>
          <w:spacing w:val="3"/>
        </w:rPr>
        <w:t>n</w:t>
      </w:r>
      <w:r w:rsidRPr="00EB4999">
        <w:rPr>
          <w:spacing w:val="4"/>
        </w:rPr>
        <w:t>t</w:t>
      </w:r>
      <w:r w:rsidRPr="00EB4999">
        <w:t>s</w:t>
      </w:r>
      <w:r w:rsidRPr="00EB4999">
        <w:rPr>
          <w:spacing w:val="-3"/>
        </w:rPr>
        <w:t xml:space="preserve"> </w:t>
      </w:r>
      <w:r w:rsidRPr="00EB4999">
        <w:rPr>
          <w:spacing w:val="3"/>
        </w:rPr>
        <w:t>prepar</w:t>
      </w:r>
      <w:r w:rsidRPr="00EB4999">
        <w:rPr>
          <w:spacing w:val="5"/>
        </w:rPr>
        <w:t>a</w:t>
      </w:r>
      <w:r w:rsidRPr="00EB4999">
        <w:rPr>
          <w:spacing w:val="2"/>
        </w:rPr>
        <w:t>ti</w:t>
      </w:r>
      <w:r w:rsidRPr="00EB4999">
        <w:rPr>
          <w:spacing w:val="6"/>
        </w:rPr>
        <w:t>o</w:t>
      </w:r>
      <w:r w:rsidRPr="00EB4999">
        <w:rPr>
          <w:spacing w:val="1"/>
        </w:rPr>
        <w:t>n</w:t>
      </w:r>
      <w:r w:rsidRPr="00EB4999">
        <w:t>. A</w:t>
      </w:r>
      <w:r w:rsidRPr="00EB4999">
        <w:rPr>
          <w:spacing w:val="4"/>
        </w:rPr>
        <w:t>s</w:t>
      </w:r>
      <w:r w:rsidRPr="00EB4999">
        <w:rPr>
          <w:spacing w:val="2"/>
        </w:rPr>
        <w:t>s</w:t>
      </w:r>
      <w:r w:rsidRPr="00EB4999">
        <w:rPr>
          <w:spacing w:val="4"/>
        </w:rPr>
        <w:t>is</w:t>
      </w:r>
      <w:r w:rsidRPr="00EB4999">
        <w:rPr>
          <w:spacing w:val="2"/>
        </w:rPr>
        <w:t>t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rPr>
          <w:spacing w:val="4"/>
        </w:rPr>
        <w:t>i</w:t>
      </w:r>
      <w:r w:rsidRPr="00EB4999">
        <w:t>n</w:t>
      </w:r>
      <w:r w:rsidRPr="00EB4999">
        <w:rPr>
          <w:spacing w:val="4"/>
        </w:rPr>
        <w:t xml:space="preserve"> t</w:t>
      </w:r>
      <w:r w:rsidRPr="00EB4999">
        <w:rPr>
          <w:spacing w:val="1"/>
        </w:rPr>
        <w:t>h</w:t>
      </w:r>
      <w:r w:rsidRPr="00EB4999">
        <w:t>e</w:t>
      </w:r>
      <w:r w:rsidRPr="00EB4999">
        <w:rPr>
          <w:spacing w:val="3"/>
        </w:rPr>
        <w:t xml:space="preserve"> prepar</w:t>
      </w:r>
      <w:r w:rsidRPr="00EB4999">
        <w:rPr>
          <w:spacing w:val="5"/>
        </w:rPr>
        <w:t>a</w:t>
      </w:r>
      <w:r w:rsidRPr="00EB4999">
        <w:rPr>
          <w:spacing w:val="2"/>
        </w:rPr>
        <w:t>ti</w:t>
      </w:r>
      <w:r w:rsidRPr="00EB4999">
        <w:rPr>
          <w:spacing w:val="6"/>
        </w:rPr>
        <w:t>o</w:t>
      </w:r>
      <w:r w:rsidRPr="00EB4999">
        <w:t>n</w:t>
      </w:r>
      <w:r w:rsidRPr="00EB4999">
        <w:rPr>
          <w:spacing w:val="-5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4"/>
        </w:rPr>
        <w:t xml:space="preserve"> </w:t>
      </w:r>
      <w:r w:rsidRPr="00EB4999">
        <w:rPr>
          <w:spacing w:val="1"/>
        </w:rPr>
        <w:t>y</w:t>
      </w:r>
      <w:r w:rsidRPr="00EB4999">
        <w:rPr>
          <w:spacing w:val="3"/>
        </w:rPr>
        <w:t>ea</w:t>
      </w:r>
      <w:r w:rsidRPr="00EB4999">
        <w:t>r</w:t>
      </w:r>
      <w:r w:rsidRPr="00EB4999">
        <w:rPr>
          <w:spacing w:val="5"/>
        </w:rPr>
        <w:t xml:space="preserve"> e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3"/>
        </w:rPr>
        <w:t xml:space="preserve"> acc</w:t>
      </w:r>
      <w:r w:rsidRPr="00EB4999">
        <w:rPr>
          <w:spacing w:val="6"/>
        </w:rPr>
        <w:t>o</w:t>
      </w:r>
      <w:r w:rsidRPr="00EB4999">
        <w:rPr>
          <w:spacing w:val="3"/>
        </w:rPr>
        <w:t>un</w:t>
      </w:r>
      <w:r w:rsidRPr="00EB4999">
        <w:rPr>
          <w:spacing w:val="2"/>
        </w:rPr>
        <w:t>t</w:t>
      </w:r>
      <w:r w:rsidRPr="00EB4999">
        <w:t>s</w:t>
      </w:r>
      <w:r w:rsidRPr="00EB4999">
        <w:rPr>
          <w:spacing w:val="10"/>
        </w:rPr>
        <w:t xml:space="preserve"> </w:t>
      </w:r>
      <w:r w:rsidRPr="00EB4999">
        <w:rPr>
          <w:spacing w:val="1"/>
        </w:rPr>
        <w:t>f</w:t>
      </w:r>
      <w:r w:rsidRPr="00EB4999">
        <w:rPr>
          <w:spacing w:val="3"/>
        </w:rPr>
        <w:t>o</w:t>
      </w:r>
      <w:r w:rsidRPr="00EB4999">
        <w:t>r</w:t>
      </w:r>
      <w:r w:rsidRPr="00EB4999">
        <w:rPr>
          <w:spacing w:val="6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2"/>
        </w:rPr>
        <w:t>l</w:t>
      </w:r>
      <w:r w:rsidRPr="00EB4999">
        <w:rPr>
          <w:spacing w:val="4"/>
        </w:rPr>
        <w:t>i</w:t>
      </w:r>
      <w:r w:rsidRPr="00EB4999">
        <w:rPr>
          <w:spacing w:val="3"/>
        </w:rPr>
        <w:t>en</w:t>
      </w:r>
      <w:r w:rsidRPr="00EB4999">
        <w:rPr>
          <w:spacing w:val="2"/>
        </w:rPr>
        <w:t>ts</w:t>
      </w:r>
      <w:r w:rsidRPr="00EB4999">
        <w:t xml:space="preserve">. </w:t>
      </w:r>
      <w:r w:rsidRPr="00EB4999">
        <w:rPr>
          <w:spacing w:val="1"/>
        </w:rPr>
        <w:t>R</w:t>
      </w:r>
      <w:r w:rsidRPr="00EB4999">
        <w:rPr>
          <w:spacing w:val="5"/>
        </w:rPr>
        <w:t>e</w:t>
      </w:r>
      <w:r w:rsidRPr="00EB4999">
        <w:rPr>
          <w:spacing w:val="3"/>
        </w:rPr>
        <w:t>g</w:t>
      </w:r>
      <w:r w:rsidRPr="00EB4999">
        <w:rPr>
          <w:spacing w:val="2"/>
        </w:rPr>
        <w:t>i</w:t>
      </w:r>
      <w:r w:rsidRPr="00EB4999">
        <w:rPr>
          <w:spacing w:val="4"/>
        </w:rPr>
        <w:t>s</w:t>
      </w:r>
      <w:r w:rsidRPr="00EB4999">
        <w:rPr>
          <w:spacing w:val="2"/>
        </w:rPr>
        <w:t>t</w:t>
      </w:r>
      <w:r w:rsidRPr="00EB4999">
        <w:rPr>
          <w:spacing w:val="3"/>
        </w:rPr>
        <w:t>er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3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2"/>
        </w:rPr>
        <w:t>l</w:t>
      </w:r>
      <w:r w:rsidRPr="00EB4999">
        <w:rPr>
          <w:spacing w:val="4"/>
        </w:rPr>
        <w:t>i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rPr>
          <w:spacing w:val="4"/>
        </w:rPr>
        <w:t>t</w:t>
      </w:r>
      <w:r w:rsidRPr="00EB4999">
        <w:t>s</w:t>
      </w:r>
      <w:r w:rsidRPr="00EB4999">
        <w:rPr>
          <w:spacing w:val="2"/>
        </w:rPr>
        <w:t xml:space="preserve"> </w:t>
      </w:r>
      <w:r w:rsidRPr="00EB4999">
        <w:rPr>
          <w:spacing w:val="1"/>
        </w:rPr>
        <w:t>f</w:t>
      </w:r>
      <w:r w:rsidRPr="00EB4999">
        <w:rPr>
          <w:spacing w:val="3"/>
        </w:rPr>
        <w:t>o</w:t>
      </w:r>
      <w:r w:rsidRPr="00EB4999">
        <w:t>r</w:t>
      </w:r>
      <w:r w:rsidRPr="00EB4999">
        <w:rPr>
          <w:spacing w:val="4"/>
        </w:rPr>
        <w:t xml:space="preserve"> </w:t>
      </w:r>
      <w:r w:rsidRPr="00EB4999">
        <w:rPr>
          <w:spacing w:val="5"/>
        </w:rPr>
        <w:t>VA</w:t>
      </w:r>
      <w:r w:rsidRPr="00EB4999">
        <w:t>T</w:t>
      </w:r>
      <w:r w:rsidRPr="00EB4999">
        <w:rPr>
          <w:spacing w:val="4"/>
        </w:rPr>
        <w:t xml:space="preserve"> </w:t>
      </w:r>
      <w:r w:rsidRPr="00EB4999">
        <w:rPr>
          <w:spacing w:val="3"/>
        </w:rPr>
        <w:t>a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3"/>
        </w:rPr>
        <w:t xml:space="preserve"> </w:t>
      </w:r>
      <w:r w:rsidRPr="00EB4999">
        <w:rPr>
          <w:spacing w:val="4"/>
        </w:rPr>
        <w:t>P</w:t>
      </w:r>
      <w:r w:rsidRPr="00EB4999">
        <w:rPr>
          <w:spacing w:val="2"/>
        </w:rPr>
        <w:t>AY</w:t>
      </w:r>
      <w:r w:rsidRPr="00EB4999">
        <w:rPr>
          <w:spacing w:val="3"/>
        </w:rPr>
        <w:t>E</w:t>
      </w:r>
      <w:r w:rsidRPr="00EB4999">
        <w:t>.</w:t>
      </w:r>
    </w:p>
    <w:p w14:paraId="3A2476F2" w14:textId="77777777" w:rsidR="00D51F79" w:rsidRPr="00EB4999" w:rsidRDefault="00D51F79">
      <w:pPr>
        <w:spacing w:before="2" w:line="260" w:lineRule="exact"/>
        <w:rPr>
          <w:sz w:val="26"/>
          <w:szCs w:val="26"/>
        </w:rPr>
      </w:pPr>
    </w:p>
    <w:p w14:paraId="23F3EEB8" w14:textId="77777777" w:rsidR="00D51F79" w:rsidRPr="00EB4999" w:rsidRDefault="00EB4999">
      <w:pPr>
        <w:spacing w:line="220" w:lineRule="exact"/>
        <w:sectPr w:rsidR="00D51F79" w:rsidRPr="00EB4999">
          <w:pgSz w:w="11920" w:h="16840"/>
          <w:pgMar w:top="860" w:right="700" w:bottom="280" w:left="560" w:header="720" w:footer="720" w:gutter="0"/>
          <w:cols w:num="2" w:space="720" w:equalWidth="0">
            <w:col w:w="2592" w:space="1133"/>
            <w:col w:w="6935"/>
          </w:cols>
        </w:sectPr>
      </w:pPr>
      <w:r w:rsidRPr="00EB4999">
        <w:rPr>
          <w:spacing w:val="2"/>
          <w:position w:val="-1"/>
        </w:rPr>
        <w:t>K</w:t>
      </w:r>
      <w:r w:rsidRPr="00EB4999">
        <w:rPr>
          <w:spacing w:val="3"/>
          <w:position w:val="-1"/>
        </w:rPr>
        <w:t>E</w:t>
      </w:r>
      <w:r w:rsidRPr="00EB4999">
        <w:rPr>
          <w:position w:val="-1"/>
        </w:rPr>
        <w:t>Y</w:t>
      </w:r>
      <w:r w:rsidRPr="00EB4999">
        <w:rPr>
          <w:spacing w:val="3"/>
          <w:position w:val="-1"/>
        </w:rPr>
        <w:t xml:space="preserve"> </w:t>
      </w:r>
      <w:r w:rsidRPr="00EB4999">
        <w:rPr>
          <w:spacing w:val="2"/>
          <w:position w:val="-1"/>
        </w:rPr>
        <w:t>SK</w:t>
      </w:r>
      <w:r w:rsidRPr="00EB4999">
        <w:rPr>
          <w:spacing w:val="5"/>
          <w:position w:val="-1"/>
        </w:rPr>
        <w:t>I</w:t>
      </w:r>
      <w:r w:rsidRPr="00EB4999">
        <w:rPr>
          <w:spacing w:val="3"/>
          <w:position w:val="-1"/>
        </w:rPr>
        <w:t>LL</w:t>
      </w:r>
      <w:r w:rsidRPr="00EB4999">
        <w:rPr>
          <w:position w:val="-1"/>
        </w:rPr>
        <w:t xml:space="preserve">S </w:t>
      </w:r>
      <w:r w:rsidRPr="00EB4999">
        <w:rPr>
          <w:spacing w:val="2"/>
          <w:position w:val="-1"/>
        </w:rPr>
        <w:t>AN</w:t>
      </w:r>
      <w:r w:rsidRPr="00EB4999">
        <w:rPr>
          <w:position w:val="-1"/>
        </w:rPr>
        <w:t>D</w:t>
      </w:r>
      <w:r w:rsidRPr="00EB4999">
        <w:rPr>
          <w:spacing w:val="3"/>
          <w:position w:val="-1"/>
        </w:rPr>
        <w:t xml:space="preserve"> </w:t>
      </w:r>
      <w:r w:rsidRPr="00EB4999">
        <w:rPr>
          <w:spacing w:val="4"/>
          <w:position w:val="-1"/>
        </w:rPr>
        <w:t>C</w:t>
      </w:r>
      <w:r w:rsidRPr="00EB4999">
        <w:rPr>
          <w:spacing w:val="2"/>
          <w:position w:val="-1"/>
        </w:rPr>
        <w:t>O</w:t>
      </w:r>
      <w:r w:rsidRPr="00EB4999">
        <w:rPr>
          <w:spacing w:val="3"/>
          <w:position w:val="-1"/>
        </w:rPr>
        <w:t>M</w:t>
      </w:r>
      <w:r w:rsidRPr="00EB4999">
        <w:rPr>
          <w:spacing w:val="4"/>
          <w:position w:val="-1"/>
        </w:rPr>
        <w:t>P</w:t>
      </w:r>
      <w:r w:rsidRPr="00EB4999">
        <w:rPr>
          <w:spacing w:val="5"/>
          <w:position w:val="-1"/>
        </w:rPr>
        <w:t>ET</w:t>
      </w:r>
      <w:r w:rsidRPr="00EB4999">
        <w:rPr>
          <w:spacing w:val="3"/>
          <w:position w:val="-1"/>
        </w:rPr>
        <w:t>E</w:t>
      </w:r>
      <w:r w:rsidRPr="00EB4999">
        <w:rPr>
          <w:spacing w:val="2"/>
          <w:position w:val="-1"/>
        </w:rPr>
        <w:t>N</w:t>
      </w:r>
      <w:r w:rsidRPr="00EB4999">
        <w:rPr>
          <w:spacing w:val="1"/>
          <w:position w:val="-1"/>
        </w:rPr>
        <w:t>C</w:t>
      </w:r>
      <w:r w:rsidRPr="00EB4999">
        <w:rPr>
          <w:spacing w:val="3"/>
          <w:position w:val="-1"/>
        </w:rPr>
        <w:t>IE</w:t>
      </w:r>
      <w:r w:rsidRPr="00EB4999">
        <w:rPr>
          <w:position w:val="-1"/>
        </w:rPr>
        <w:t>S</w:t>
      </w:r>
    </w:p>
    <w:p w14:paraId="6019C349" w14:textId="77777777" w:rsidR="00D51F79" w:rsidRPr="00EB4999" w:rsidRDefault="00D51F79">
      <w:pPr>
        <w:spacing w:before="2" w:line="260" w:lineRule="exact"/>
        <w:rPr>
          <w:sz w:val="26"/>
          <w:szCs w:val="26"/>
        </w:rPr>
        <w:sectPr w:rsidR="00D51F79" w:rsidRPr="00EB4999">
          <w:type w:val="continuous"/>
          <w:pgSz w:w="11920" w:h="16840"/>
          <w:pgMar w:top="860" w:right="700" w:bottom="280" w:left="560" w:header="720" w:footer="720" w:gutter="0"/>
          <w:cols w:space="720"/>
        </w:sectPr>
      </w:pPr>
    </w:p>
    <w:p w14:paraId="5765BB6F" w14:textId="77777777" w:rsidR="00D51F79" w:rsidRPr="00EB4999" w:rsidRDefault="00D51F79">
      <w:pPr>
        <w:spacing w:before="9" w:line="120" w:lineRule="exact"/>
        <w:rPr>
          <w:sz w:val="12"/>
          <w:szCs w:val="12"/>
        </w:rPr>
      </w:pPr>
    </w:p>
    <w:p w14:paraId="74D46B16" w14:textId="77777777" w:rsidR="00D51F79" w:rsidRPr="00EB4999" w:rsidRDefault="00D51F79">
      <w:pPr>
        <w:spacing w:line="200" w:lineRule="exact"/>
      </w:pPr>
    </w:p>
    <w:p w14:paraId="141D1C10" w14:textId="77777777" w:rsidR="00D51F79" w:rsidRPr="00EB4999" w:rsidRDefault="00EB4999">
      <w:pPr>
        <w:ind w:left="107" w:right="-54"/>
      </w:pPr>
      <w:r w:rsidRPr="00EB4999">
        <w:rPr>
          <w:spacing w:val="12"/>
        </w:rPr>
        <w:t>P</w:t>
      </w:r>
      <w:r w:rsidRPr="00EB4999">
        <w:rPr>
          <w:spacing w:val="10"/>
        </w:rPr>
        <w:t>E</w:t>
      </w:r>
      <w:r w:rsidRPr="00EB4999">
        <w:rPr>
          <w:spacing w:val="9"/>
        </w:rPr>
        <w:t>RS</w:t>
      </w:r>
      <w:r w:rsidRPr="00EB4999">
        <w:rPr>
          <w:spacing w:val="10"/>
        </w:rPr>
        <w:t>ON</w:t>
      </w:r>
      <w:r w:rsidRPr="00EB4999">
        <w:rPr>
          <w:spacing w:val="7"/>
        </w:rPr>
        <w:t>A</w:t>
      </w:r>
      <w:r w:rsidRPr="00EB4999">
        <w:t>L</w:t>
      </w:r>
      <w:r w:rsidRPr="00EB4999">
        <w:rPr>
          <w:spacing w:val="10"/>
        </w:rPr>
        <w:t xml:space="preserve"> D</w:t>
      </w:r>
      <w:r w:rsidRPr="00EB4999">
        <w:rPr>
          <w:spacing w:val="8"/>
        </w:rPr>
        <w:t>E</w:t>
      </w:r>
      <w:r w:rsidRPr="00EB4999">
        <w:rPr>
          <w:spacing w:val="13"/>
        </w:rPr>
        <w:t>T</w:t>
      </w:r>
      <w:r w:rsidRPr="00EB4999">
        <w:rPr>
          <w:spacing w:val="7"/>
        </w:rPr>
        <w:t>A</w:t>
      </w:r>
      <w:r w:rsidRPr="00EB4999">
        <w:rPr>
          <w:spacing w:val="10"/>
        </w:rPr>
        <w:t>I</w:t>
      </w:r>
      <w:r w:rsidRPr="00EB4999">
        <w:rPr>
          <w:spacing w:val="8"/>
        </w:rPr>
        <w:t>L</w:t>
      </w:r>
      <w:r w:rsidRPr="00EB4999">
        <w:t>S</w:t>
      </w:r>
    </w:p>
    <w:p w14:paraId="3BCA4909" w14:textId="77777777" w:rsidR="00D51F79" w:rsidRPr="00EB4999" w:rsidRDefault="00D51F79">
      <w:pPr>
        <w:spacing w:before="16" w:line="220" w:lineRule="exact"/>
        <w:rPr>
          <w:sz w:val="22"/>
          <w:szCs w:val="22"/>
        </w:rPr>
      </w:pPr>
    </w:p>
    <w:p w14:paraId="40332836" w14:textId="77777777" w:rsidR="00EB4999" w:rsidRPr="00EB4999" w:rsidRDefault="00EB4999">
      <w:pPr>
        <w:ind w:left="107"/>
        <w:rPr>
          <w:rFonts w:ascii="Calibri" w:hAnsi="Calibri" w:cs="Calibri"/>
          <w:sz w:val="22"/>
          <w:szCs w:val="22"/>
        </w:rPr>
      </w:pPr>
      <w:r w:rsidRPr="00EB4999">
        <w:rPr>
          <w:rFonts w:ascii="Calibri" w:hAnsi="Calibri" w:cs="Calibri"/>
          <w:sz w:val="22"/>
          <w:szCs w:val="22"/>
        </w:rPr>
        <w:t>Tyreece Mcmahon</w:t>
      </w:r>
    </w:p>
    <w:p w14:paraId="4AC34482" w14:textId="6F703F24" w:rsidR="00D51F79" w:rsidRPr="00EB4999" w:rsidRDefault="00EB4999">
      <w:pPr>
        <w:ind w:left="107"/>
      </w:pPr>
      <w:r w:rsidRPr="00EB4999">
        <w:rPr>
          <w:i/>
          <w:spacing w:val="1"/>
        </w:rPr>
        <w:t>3</w:t>
      </w:r>
      <w:r w:rsidRPr="00EB4999">
        <w:rPr>
          <w:i/>
        </w:rPr>
        <w:t>4 M</w:t>
      </w:r>
      <w:r w:rsidRPr="00EB4999">
        <w:rPr>
          <w:i/>
          <w:spacing w:val="1"/>
        </w:rPr>
        <w:t>ad</w:t>
      </w:r>
      <w:r w:rsidRPr="00EB4999">
        <w:rPr>
          <w:i/>
        </w:rPr>
        <w:t>e</w:t>
      </w:r>
      <w:r w:rsidRPr="00EB4999">
        <w:rPr>
          <w:i/>
          <w:spacing w:val="-4"/>
        </w:rPr>
        <w:t xml:space="preserve"> </w:t>
      </w:r>
      <w:r w:rsidRPr="00EB4999">
        <w:rPr>
          <w:i/>
        </w:rPr>
        <w:t>Up</w:t>
      </w:r>
      <w:r w:rsidRPr="00EB4999">
        <w:rPr>
          <w:i/>
          <w:spacing w:val="-2"/>
        </w:rPr>
        <w:t xml:space="preserve"> </w:t>
      </w:r>
      <w:r w:rsidRPr="00EB4999">
        <w:rPr>
          <w:i/>
        </w:rPr>
        <w:t>R</w:t>
      </w:r>
      <w:r w:rsidRPr="00EB4999">
        <w:rPr>
          <w:i/>
          <w:spacing w:val="1"/>
        </w:rPr>
        <w:t>o</w:t>
      </w:r>
      <w:r w:rsidRPr="00EB4999">
        <w:rPr>
          <w:i/>
          <w:spacing w:val="-1"/>
        </w:rPr>
        <w:t>a</w:t>
      </w:r>
      <w:r w:rsidRPr="00EB4999">
        <w:rPr>
          <w:i/>
        </w:rPr>
        <w:t>d</w:t>
      </w:r>
    </w:p>
    <w:p w14:paraId="4028102F" w14:textId="77777777" w:rsidR="00D51F79" w:rsidRPr="00EB4999" w:rsidRDefault="00EB4999">
      <w:pPr>
        <w:ind w:left="107"/>
      </w:pPr>
      <w:r w:rsidRPr="00EB4999">
        <w:rPr>
          <w:i/>
          <w:spacing w:val="-1"/>
        </w:rPr>
        <w:t>C</w:t>
      </w:r>
      <w:r w:rsidRPr="00EB4999">
        <w:rPr>
          <w:i/>
          <w:spacing w:val="1"/>
        </w:rPr>
        <w:t>o</w:t>
      </w:r>
      <w:r w:rsidRPr="00EB4999">
        <w:rPr>
          <w:i/>
        </w:rPr>
        <w:t>v</w:t>
      </w:r>
      <w:r w:rsidRPr="00EB4999">
        <w:rPr>
          <w:i/>
          <w:spacing w:val="1"/>
        </w:rPr>
        <w:t>en</w:t>
      </w:r>
      <w:r w:rsidRPr="00EB4999">
        <w:rPr>
          <w:i/>
        </w:rPr>
        <w:t>t</w:t>
      </w:r>
      <w:r w:rsidRPr="00EB4999">
        <w:rPr>
          <w:i/>
          <w:spacing w:val="-1"/>
        </w:rPr>
        <w:t>r</w:t>
      </w:r>
      <w:r w:rsidRPr="00EB4999">
        <w:rPr>
          <w:i/>
        </w:rPr>
        <w:t>y</w:t>
      </w:r>
    </w:p>
    <w:p w14:paraId="5C01B68F" w14:textId="77777777" w:rsidR="00D51F79" w:rsidRPr="00EB4999" w:rsidRDefault="00EB4999">
      <w:pPr>
        <w:ind w:left="107"/>
      </w:pPr>
      <w:r w:rsidRPr="00EB4999">
        <w:rPr>
          <w:i/>
          <w:spacing w:val="-1"/>
        </w:rPr>
        <w:t>C</w:t>
      </w:r>
      <w:r w:rsidRPr="00EB4999">
        <w:rPr>
          <w:i/>
          <w:spacing w:val="1"/>
        </w:rPr>
        <w:t>V6</w:t>
      </w:r>
      <w:r w:rsidRPr="00EB4999">
        <w:rPr>
          <w:i/>
        </w:rPr>
        <w:t>6</w:t>
      </w:r>
      <w:r w:rsidRPr="00EB4999">
        <w:rPr>
          <w:i/>
          <w:spacing w:val="-3"/>
        </w:rPr>
        <w:t xml:space="preserve"> </w:t>
      </w:r>
      <w:r w:rsidRPr="00EB4999">
        <w:rPr>
          <w:i/>
          <w:spacing w:val="1"/>
        </w:rPr>
        <w:t>7</w:t>
      </w:r>
      <w:r w:rsidRPr="00EB4999">
        <w:rPr>
          <w:i/>
        </w:rPr>
        <w:t>RF</w:t>
      </w:r>
    </w:p>
    <w:p w14:paraId="48C583D6" w14:textId="77777777" w:rsidR="00D51F79" w:rsidRPr="00EB4999" w:rsidRDefault="00D51F79">
      <w:pPr>
        <w:spacing w:before="8" w:line="220" w:lineRule="exact"/>
        <w:rPr>
          <w:sz w:val="22"/>
          <w:szCs w:val="22"/>
        </w:rPr>
      </w:pPr>
    </w:p>
    <w:p w14:paraId="5C5F7432" w14:textId="77777777" w:rsidR="00D51F79" w:rsidRPr="00EB4999" w:rsidRDefault="00EB4999">
      <w:pPr>
        <w:ind w:left="107"/>
      </w:pPr>
      <w:r w:rsidRPr="00EB4999">
        <w:rPr>
          <w:i/>
        </w:rPr>
        <w:t>T:</w:t>
      </w:r>
      <w:r w:rsidRPr="00EB4999">
        <w:rPr>
          <w:i/>
          <w:spacing w:val="-1"/>
        </w:rPr>
        <w:t xml:space="preserve"> </w:t>
      </w:r>
      <w:r w:rsidRPr="00EB4999">
        <w:rPr>
          <w:i/>
          <w:spacing w:val="1"/>
        </w:rPr>
        <w:t>024</w:t>
      </w:r>
      <w:r w:rsidRPr="00EB4999">
        <w:rPr>
          <w:i/>
          <w:spacing w:val="-1"/>
        </w:rPr>
        <w:t>7</w:t>
      </w:r>
      <w:r w:rsidRPr="00EB4999">
        <w:rPr>
          <w:i/>
        </w:rPr>
        <w:t>6</w:t>
      </w:r>
      <w:r w:rsidRPr="00EB4999">
        <w:rPr>
          <w:i/>
          <w:spacing w:val="-3"/>
        </w:rPr>
        <w:t xml:space="preserve"> </w:t>
      </w:r>
      <w:r w:rsidRPr="00EB4999">
        <w:rPr>
          <w:i/>
          <w:spacing w:val="-1"/>
        </w:rPr>
        <w:t>0</w:t>
      </w:r>
      <w:r w:rsidRPr="00EB4999">
        <w:rPr>
          <w:i/>
          <w:spacing w:val="1"/>
        </w:rPr>
        <w:t>0</w:t>
      </w:r>
      <w:r w:rsidRPr="00EB4999">
        <w:rPr>
          <w:i/>
        </w:rPr>
        <w:t>0</w:t>
      </w:r>
      <w:r w:rsidRPr="00EB4999">
        <w:rPr>
          <w:i/>
          <w:spacing w:val="-1"/>
        </w:rPr>
        <w:t xml:space="preserve"> 0</w:t>
      </w:r>
      <w:r w:rsidRPr="00EB4999">
        <w:rPr>
          <w:i/>
          <w:spacing w:val="1"/>
        </w:rPr>
        <w:t>00</w:t>
      </w:r>
      <w:r w:rsidRPr="00EB4999">
        <w:rPr>
          <w:i/>
        </w:rPr>
        <w:t>0</w:t>
      </w:r>
    </w:p>
    <w:p w14:paraId="54F978A1" w14:textId="77777777" w:rsidR="00D51F79" w:rsidRPr="00EB4999" w:rsidRDefault="00EB4999">
      <w:pPr>
        <w:ind w:left="107"/>
      </w:pPr>
      <w:r w:rsidRPr="00EB4999">
        <w:rPr>
          <w:i/>
        </w:rPr>
        <w:t>M:</w:t>
      </w:r>
      <w:r w:rsidRPr="00EB4999">
        <w:rPr>
          <w:i/>
          <w:spacing w:val="-1"/>
        </w:rPr>
        <w:t xml:space="preserve"> </w:t>
      </w:r>
      <w:r w:rsidRPr="00EB4999">
        <w:rPr>
          <w:i/>
          <w:spacing w:val="1"/>
        </w:rPr>
        <w:t>088</w:t>
      </w:r>
      <w:r w:rsidRPr="00EB4999">
        <w:rPr>
          <w:i/>
        </w:rPr>
        <w:t>7</w:t>
      </w:r>
      <w:r w:rsidRPr="00EB4999">
        <w:rPr>
          <w:i/>
          <w:spacing w:val="-4"/>
        </w:rPr>
        <w:t xml:space="preserve"> </w:t>
      </w:r>
      <w:r w:rsidRPr="00EB4999">
        <w:rPr>
          <w:i/>
          <w:spacing w:val="1"/>
        </w:rPr>
        <w:t>22</w:t>
      </w:r>
      <w:r w:rsidRPr="00EB4999">
        <w:rPr>
          <w:i/>
        </w:rPr>
        <w:t>2</w:t>
      </w:r>
      <w:r w:rsidRPr="00EB4999">
        <w:rPr>
          <w:i/>
          <w:spacing w:val="-4"/>
        </w:rPr>
        <w:t xml:space="preserve"> </w:t>
      </w:r>
      <w:r w:rsidRPr="00EB4999">
        <w:rPr>
          <w:i/>
          <w:spacing w:val="1"/>
        </w:rPr>
        <w:t>9</w:t>
      </w:r>
      <w:r w:rsidRPr="00EB4999">
        <w:rPr>
          <w:i/>
          <w:spacing w:val="-1"/>
        </w:rPr>
        <w:t>9</w:t>
      </w:r>
      <w:r w:rsidRPr="00EB4999">
        <w:rPr>
          <w:i/>
          <w:spacing w:val="1"/>
        </w:rPr>
        <w:t>9</w:t>
      </w:r>
      <w:r w:rsidRPr="00EB4999">
        <w:rPr>
          <w:i/>
        </w:rPr>
        <w:t>9</w:t>
      </w:r>
    </w:p>
    <w:p w14:paraId="0195A9DC" w14:textId="2321EA13" w:rsidR="00D51F79" w:rsidRPr="00EB4999" w:rsidRDefault="00EB4999">
      <w:pPr>
        <w:ind w:left="107"/>
      </w:pPr>
      <w:r w:rsidRPr="00EB4999">
        <w:rPr>
          <w:i/>
          <w:spacing w:val="1"/>
        </w:rPr>
        <w:t>E</w:t>
      </w:r>
      <w:r w:rsidRPr="00EB4999">
        <w:rPr>
          <w:i/>
        </w:rPr>
        <w:t>:</w:t>
      </w:r>
      <w:r w:rsidRPr="00EB4999">
        <w:rPr>
          <w:i/>
          <w:spacing w:val="-2"/>
        </w:rPr>
        <w:t xml:space="preserve"> </w:t>
      </w:r>
      <w:r w:rsidRPr="00EB4999">
        <w:rPr>
          <w:i/>
          <w:spacing w:val="1"/>
          <w:u w:val="single" w:color="0000FF"/>
        </w:rPr>
        <w:t>tyreece@gmail.com</w:t>
      </w:r>
    </w:p>
    <w:p w14:paraId="65A20994" w14:textId="77777777" w:rsidR="00D51F79" w:rsidRPr="00EB4999" w:rsidRDefault="00D51F79">
      <w:pPr>
        <w:spacing w:before="11" w:line="220" w:lineRule="exact"/>
        <w:rPr>
          <w:sz w:val="22"/>
          <w:szCs w:val="22"/>
        </w:rPr>
      </w:pPr>
    </w:p>
    <w:p w14:paraId="14565680" w14:textId="77777777" w:rsidR="00D51F79" w:rsidRPr="00EB4999" w:rsidRDefault="00EB4999">
      <w:pPr>
        <w:ind w:left="107"/>
      </w:pPr>
      <w:r w:rsidRPr="00EB4999">
        <w:rPr>
          <w:i/>
        </w:rPr>
        <w:t>DO</w:t>
      </w:r>
      <w:r w:rsidRPr="00EB4999">
        <w:rPr>
          <w:i/>
          <w:spacing w:val="1"/>
        </w:rPr>
        <w:t>B</w:t>
      </w:r>
      <w:r w:rsidRPr="00EB4999">
        <w:rPr>
          <w:i/>
        </w:rPr>
        <w:t>:</w:t>
      </w:r>
      <w:r w:rsidRPr="00EB4999">
        <w:rPr>
          <w:i/>
          <w:spacing w:val="-4"/>
        </w:rPr>
        <w:t xml:space="preserve"> </w:t>
      </w:r>
      <w:r w:rsidRPr="00EB4999">
        <w:rPr>
          <w:i/>
          <w:spacing w:val="1"/>
        </w:rPr>
        <w:t>12</w:t>
      </w:r>
      <w:r w:rsidRPr="00EB4999">
        <w:rPr>
          <w:i/>
        </w:rPr>
        <w:t>/</w:t>
      </w:r>
      <w:r w:rsidRPr="00EB4999">
        <w:rPr>
          <w:i/>
          <w:spacing w:val="3"/>
        </w:rPr>
        <w:t>0</w:t>
      </w:r>
      <w:r w:rsidRPr="00EB4999">
        <w:rPr>
          <w:i/>
          <w:spacing w:val="1"/>
        </w:rPr>
        <w:t>9</w:t>
      </w:r>
      <w:r w:rsidRPr="00EB4999">
        <w:rPr>
          <w:i/>
        </w:rPr>
        <w:t>/</w:t>
      </w:r>
      <w:r w:rsidRPr="00EB4999">
        <w:rPr>
          <w:i/>
          <w:spacing w:val="-1"/>
        </w:rPr>
        <w:t>1</w:t>
      </w:r>
      <w:r w:rsidRPr="00EB4999">
        <w:rPr>
          <w:i/>
          <w:spacing w:val="1"/>
        </w:rPr>
        <w:t>98</w:t>
      </w:r>
      <w:r w:rsidRPr="00EB4999">
        <w:rPr>
          <w:i/>
        </w:rPr>
        <w:t>5</w:t>
      </w:r>
    </w:p>
    <w:p w14:paraId="4F41225F" w14:textId="77777777" w:rsidR="00D51F79" w:rsidRPr="00EB4999" w:rsidRDefault="00EB4999">
      <w:pPr>
        <w:ind w:left="107"/>
      </w:pPr>
      <w:r w:rsidRPr="00EB4999">
        <w:rPr>
          <w:i/>
        </w:rPr>
        <w:t>Dr</w:t>
      </w:r>
      <w:r w:rsidRPr="00EB4999">
        <w:rPr>
          <w:i/>
          <w:spacing w:val="-1"/>
        </w:rPr>
        <w:t>i</w:t>
      </w:r>
      <w:r w:rsidRPr="00EB4999">
        <w:rPr>
          <w:i/>
        </w:rPr>
        <w:t>vi</w:t>
      </w:r>
      <w:r w:rsidRPr="00EB4999">
        <w:rPr>
          <w:i/>
          <w:spacing w:val="1"/>
        </w:rPr>
        <w:t>n</w:t>
      </w:r>
      <w:r w:rsidRPr="00EB4999">
        <w:rPr>
          <w:i/>
        </w:rPr>
        <w:t>g</w:t>
      </w:r>
      <w:r w:rsidRPr="00EB4999">
        <w:rPr>
          <w:i/>
          <w:spacing w:val="-5"/>
        </w:rPr>
        <w:t xml:space="preserve"> </w:t>
      </w:r>
      <w:r w:rsidRPr="00EB4999">
        <w:rPr>
          <w:i/>
        </w:rPr>
        <w:t>lice</w:t>
      </w:r>
      <w:r w:rsidRPr="00EB4999">
        <w:rPr>
          <w:i/>
          <w:spacing w:val="1"/>
        </w:rPr>
        <w:t>n</w:t>
      </w:r>
      <w:r w:rsidRPr="00EB4999">
        <w:rPr>
          <w:i/>
          <w:spacing w:val="-1"/>
        </w:rPr>
        <w:t>s</w:t>
      </w:r>
      <w:r w:rsidRPr="00EB4999">
        <w:rPr>
          <w:i/>
        </w:rPr>
        <w:t>e:</w:t>
      </w:r>
      <w:r w:rsidRPr="00EB4999">
        <w:rPr>
          <w:i/>
          <w:spacing w:val="45"/>
        </w:rPr>
        <w:t xml:space="preserve"> </w:t>
      </w:r>
      <w:r w:rsidRPr="00EB4999">
        <w:rPr>
          <w:i/>
        </w:rPr>
        <w:t>Yes</w:t>
      </w:r>
    </w:p>
    <w:p w14:paraId="10D0875B" w14:textId="77777777" w:rsidR="00D51F79" w:rsidRPr="00EB4999" w:rsidRDefault="00EB4999">
      <w:pPr>
        <w:spacing w:line="220" w:lineRule="exact"/>
        <w:ind w:left="107"/>
      </w:pPr>
      <w:r w:rsidRPr="00EB4999">
        <w:rPr>
          <w:i/>
          <w:spacing w:val="-1"/>
        </w:rPr>
        <w:t>N</w:t>
      </w:r>
      <w:r w:rsidRPr="00EB4999">
        <w:rPr>
          <w:i/>
          <w:spacing w:val="1"/>
        </w:rPr>
        <w:t>a</w:t>
      </w:r>
      <w:r w:rsidRPr="00EB4999">
        <w:rPr>
          <w:i/>
        </w:rPr>
        <w:t>ti</w:t>
      </w:r>
      <w:r w:rsidRPr="00EB4999">
        <w:rPr>
          <w:i/>
          <w:spacing w:val="1"/>
        </w:rPr>
        <w:t>ona</w:t>
      </w:r>
      <w:r w:rsidRPr="00EB4999">
        <w:rPr>
          <w:i/>
        </w:rPr>
        <w:t>lity:</w:t>
      </w:r>
      <w:r w:rsidRPr="00EB4999">
        <w:rPr>
          <w:i/>
          <w:spacing w:val="-9"/>
        </w:rPr>
        <w:t xml:space="preserve"> </w:t>
      </w:r>
      <w:r w:rsidRPr="00EB4999">
        <w:rPr>
          <w:i/>
        </w:rPr>
        <w:t>B</w:t>
      </w:r>
      <w:r w:rsidRPr="00EB4999">
        <w:rPr>
          <w:i/>
          <w:spacing w:val="-1"/>
        </w:rPr>
        <w:t>r</w:t>
      </w:r>
      <w:r w:rsidRPr="00EB4999">
        <w:rPr>
          <w:i/>
        </w:rPr>
        <w:t>iti</w:t>
      </w:r>
      <w:r w:rsidRPr="00EB4999">
        <w:rPr>
          <w:i/>
          <w:spacing w:val="-1"/>
        </w:rPr>
        <w:t>s</w:t>
      </w:r>
      <w:r w:rsidRPr="00EB4999">
        <w:rPr>
          <w:i/>
        </w:rPr>
        <w:t>h</w:t>
      </w:r>
    </w:p>
    <w:p w14:paraId="2AE576AA" w14:textId="77777777" w:rsidR="00D51F79" w:rsidRPr="00EB4999" w:rsidRDefault="00EB4999">
      <w:pPr>
        <w:spacing w:before="33" w:line="270" w:lineRule="auto"/>
        <w:ind w:left="194" w:right="3176" w:hanging="2"/>
      </w:pPr>
      <w:r w:rsidRPr="00EB4999">
        <w:br w:type="column"/>
      </w:r>
      <w:r w:rsidRPr="00EB4999">
        <w:t>E</w:t>
      </w:r>
      <w:r w:rsidRPr="00EB4999">
        <w:rPr>
          <w:spacing w:val="-1"/>
        </w:rPr>
        <w:t>x</w:t>
      </w:r>
      <w:r w:rsidRPr="00EB4999">
        <w:t>te</w:t>
      </w:r>
      <w:r w:rsidRPr="00EB4999">
        <w:rPr>
          <w:spacing w:val="1"/>
        </w:rPr>
        <w:t>n</w:t>
      </w:r>
      <w:r w:rsidRPr="00EB4999">
        <w:rPr>
          <w:spacing w:val="-1"/>
        </w:rPr>
        <w:t>s</w:t>
      </w:r>
      <w:r w:rsidRPr="00EB4999">
        <w:rPr>
          <w:spacing w:val="2"/>
        </w:rPr>
        <w:t>i</w:t>
      </w:r>
      <w:r w:rsidRPr="00EB4999">
        <w:rPr>
          <w:spacing w:val="-1"/>
        </w:rPr>
        <w:t>v</w:t>
      </w:r>
      <w:r w:rsidRPr="00EB4999">
        <w:t>e</w:t>
      </w:r>
      <w:r w:rsidRPr="00EB4999">
        <w:rPr>
          <w:spacing w:val="-7"/>
        </w:rPr>
        <w:t xml:space="preserve"> </w:t>
      </w:r>
      <w:r w:rsidRPr="00EB4999">
        <w:rPr>
          <w:spacing w:val="1"/>
        </w:rPr>
        <w:t>k</w:t>
      </w:r>
      <w:r w:rsidRPr="00EB4999">
        <w:rPr>
          <w:spacing w:val="-1"/>
        </w:rPr>
        <w:t>n</w:t>
      </w:r>
      <w:r w:rsidRPr="00EB4999">
        <w:rPr>
          <w:spacing w:val="3"/>
        </w:rPr>
        <w:t>o</w:t>
      </w:r>
      <w:r w:rsidRPr="00EB4999">
        <w:rPr>
          <w:spacing w:val="-2"/>
        </w:rPr>
        <w:t>w</w:t>
      </w:r>
      <w:r w:rsidRPr="00EB4999">
        <w:t>le</w:t>
      </w:r>
      <w:r w:rsidRPr="00EB4999">
        <w:rPr>
          <w:spacing w:val="1"/>
        </w:rPr>
        <w:t>d</w:t>
      </w:r>
      <w:r w:rsidRPr="00EB4999">
        <w:rPr>
          <w:spacing w:val="-1"/>
        </w:rPr>
        <w:t>g</w:t>
      </w:r>
      <w:r w:rsidRPr="00EB4999">
        <w:t>e</w:t>
      </w:r>
      <w:r w:rsidRPr="00EB4999">
        <w:rPr>
          <w:spacing w:val="-8"/>
        </w:rPr>
        <w:t xml:space="preserve"> </w:t>
      </w:r>
      <w:r w:rsidRPr="00EB4999">
        <w:rPr>
          <w:spacing w:val="1"/>
        </w:rPr>
        <w:t>o</w:t>
      </w:r>
      <w:r w:rsidRPr="00EB4999">
        <w:t>f</w:t>
      </w:r>
      <w:r w:rsidRPr="00EB4999">
        <w:rPr>
          <w:spacing w:val="-3"/>
        </w:rPr>
        <w:t xml:space="preserve"> </w:t>
      </w:r>
      <w:r w:rsidRPr="00EB4999">
        <w:rPr>
          <w:spacing w:val="3"/>
        </w:rPr>
        <w:t>e</w:t>
      </w:r>
      <w:r w:rsidRPr="00EB4999">
        <w:rPr>
          <w:spacing w:val="-1"/>
        </w:rPr>
        <w:t>x</w:t>
      </w:r>
      <w:r w:rsidRPr="00EB4999">
        <w:rPr>
          <w:spacing w:val="3"/>
        </w:rPr>
        <w:t>c</w:t>
      </w:r>
      <w:r w:rsidRPr="00EB4999">
        <w:t>el</w:t>
      </w:r>
      <w:r w:rsidRPr="00EB4999">
        <w:rPr>
          <w:spacing w:val="-4"/>
        </w:rPr>
        <w:t xml:space="preserve"> </w:t>
      </w:r>
      <w:r w:rsidRPr="00EB4999">
        <w:rPr>
          <w:spacing w:val="-1"/>
        </w:rPr>
        <w:t>s</w:t>
      </w:r>
      <w:r w:rsidRPr="00EB4999">
        <w:rPr>
          <w:spacing w:val="1"/>
        </w:rPr>
        <w:t>pr</w:t>
      </w:r>
      <w:r w:rsidRPr="00EB4999">
        <w:t>e</w:t>
      </w:r>
      <w:r w:rsidRPr="00EB4999">
        <w:rPr>
          <w:spacing w:val="1"/>
        </w:rPr>
        <w:t>ad</w:t>
      </w:r>
      <w:r w:rsidRPr="00EB4999">
        <w:rPr>
          <w:spacing w:val="-1"/>
        </w:rPr>
        <w:t>sh</w:t>
      </w:r>
      <w:r w:rsidRPr="00EB4999">
        <w:t>e</w:t>
      </w:r>
      <w:r w:rsidRPr="00EB4999">
        <w:rPr>
          <w:spacing w:val="1"/>
        </w:rPr>
        <w:t>e</w:t>
      </w:r>
      <w:r w:rsidRPr="00EB4999">
        <w:t>t</w:t>
      </w:r>
      <w:r w:rsidRPr="00EB4999">
        <w:rPr>
          <w:spacing w:val="-1"/>
        </w:rPr>
        <w:t>s</w:t>
      </w:r>
      <w:r w:rsidRPr="00EB4999">
        <w:t xml:space="preserve">. </w:t>
      </w:r>
      <w:r w:rsidRPr="00EB4999">
        <w:rPr>
          <w:spacing w:val="5"/>
        </w:rPr>
        <w:t>K</w:t>
      </w:r>
      <w:r w:rsidRPr="00EB4999">
        <w:rPr>
          <w:spacing w:val="1"/>
        </w:rPr>
        <w:t>n</w:t>
      </w:r>
      <w:r w:rsidRPr="00EB4999">
        <w:rPr>
          <w:spacing w:val="6"/>
        </w:rPr>
        <w:t>o</w:t>
      </w:r>
      <w:r w:rsidRPr="00EB4999">
        <w:t>w</w:t>
      </w:r>
      <w:r w:rsidRPr="00EB4999">
        <w:rPr>
          <w:spacing w:val="5"/>
        </w:rPr>
        <w:t>l</w:t>
      </w:r>
      <w:r w:rsidRPr="00EB4999">
        <w:rPr>
          <w:spacing w:val="3"/>
        </w:rPr>
        <w:t>edg</w:t>
      </w:r>
      <w:r w:rsidRPr="00EB4999">
        <w:t>e</w:t>
      </w:r>
      <w:r w:rsidRPr="00EB4999">
        <w:rPr>
          <w:spacing w:val="-4"/>
        </w:rPr>
        <w:t xml:space="preserve"> 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t>d</w:t>
      </w:r>
      <w:r w:rsidRPr="00EB4999">
        <w:rPr>
          <w:spacing w:val="3"/>
        </w:rPr>
        <w:t xml:space="preserve"> </w:t>
      </w:r>
      <w:r w:rsidRPr="00EB4999">
        <w:rPr>
          <w:spacing w:val="5"/>
        </w:rPr>
        <w:t>e</w:t>
      </w:r>
      <w:r w:rsidRPr="00EB4999">
        <w:rPr>
          <w:spacing w:val="1"/>
        </w:rPr>
        <w:t>x</w:t>
      </w:r>
      <w:r w:rsidRPr="00EB4999">
        <w:rPr>
          <w:spacing w:val="3"/>
        </w:rPr>
        <w:t>pe</w:t>
      </w:r>
      <w:r w:rsidRPr="00EB4999">
        <w:rPr>
          <w:spacing w:val="5"/>
        </w:rPr>
        <w:t>r</w:t>
      </w:r>
      <w:r w:rsidRPr="00EB4999">
        <w:rPr>
          <w:spacing w:val="2"/>
        </w:rPr>
        <w:t>i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rPr>
          <w:spacing w:val="3"/>
        </w:rPr>
        <w:t>c</w:t>
      </w:r>
      <w:r w:rsidRPr="00EB4999">
        <w:t>e</w:t>
      </w:r>
      <w:r w:rsidRPr="00EB4999">
        <w:rPr>
          <w:spacing w:val="-1"/>
        </w:rPr>
        <w:t xml:space="preserve"> </w:t>
      </w:r>
      <w:r w:rsidRPr="00EB4999">
        <w:rPr>
          <w:spacing w:val="3"/>
        </w:rPr>
        <w:t>o</w:t>
      </w:r>
      <w:r w:rsidRPr="00EB4999">
        <w:t>f</w:t>
      </w:r>
      <w:r w:rsidRPr="00EB4999">
        <w:rPr>
          <w:spacing w:val="4"/>
        </w:rPr>
        <w:t xml:space="preserve"> S</w:t>
      </w:r>
      <w:r w:rsidRPr="00EB4999">
        <w:t>A</w:t>
      </w:r>
      <w:r w:rsidRPr="00EB4999">
        <w:rPr>
          <w:spacing w:val="4"/>
        </w:rPr>
        <w:t>P</w:t>
      </w:r>
      <w:r w:rsidRPr="00EB4999">
        <w:t xml:space="preserve">. </w:t>
      </w:r>
      <w:r w:rsidRPr="00EB4999">
        <w:rPr>
          <w:spacing w:val="3"/>
        </w:rPr>
        <w:t>I</w:t>
      </w:r>
      <w:r w:rsidRPr="00EB4999">
        <w:rPr>
          <w:spacing w:val="1"/>
        </w:rPr>
        <w:t>n</w:t>
      </w:r>
      <w:r w:rsidRPr="00EB4999">
        <w:rPr>
          <w:spacing w:val="6"/>
        </w:rPr>
        <w:t>p</w:t>
      </w:r>
      <w:r w:rsidRPr="00EB4999">
        <w:rPr>
          <w:spacing w:val="1"/>
        </w:rPr>
        <w:t>u</w:t>
      </w:r>
      <w:r w:rsidRPr="00EB4999">
        <w:rPr>
          <w:spacing w:val="4"/>
        </w:rPr>
        <w:t>t</w:t>
      </w:r>
      <w:r w:rsidRPr="00EB4999">
        <w:rPr>
          <w:spacing w:val="2"/>
        </w:rPr>
        <w:t>t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t>g</w:t>
      </w:r>
      <w:r w:rsidRPr="00EB4999">
        <w:rPr>
          <w:spacing w:val="-1"/>
        </w:rPr>
        <w:t xml:space="preserve"> </w:t>
      </w:r>
      <w:r w:rsidRPr="00EB4999">
        <w:rPr>
          <w:spacing w:val="2"/>
        </w:rPr>
        <w:t>i</w:t>
      </w:r>
      <w:r w:rsidRPr="00EB4999">
        <w:rPr>
          <w:spacing w:val="3"/>
        </w:rPr>
        <w:t>n</w:t>
      </w:r>
      <w:r w:rsidRPr="00EB4999">
        <w:rPr>
          <w:spacing w:val="1"/>
        </w:rPr>
        <w:t>v</w:t>
      </w:r>
      <w:r w:rsidRPr="00EB4999">
        <w:rPr>
          <w:spacing w:val="6"/>
        </w:rPr>
        <w:t>o</w:t>
      </w:r>
      <w:r w:rsidRPr="00EB4999">
        <w:rPr>
          <w:spacing w:val="2"/>
        </w:rPr>
        <w:t>i</w:t>
      </w:r>
      <w:r w:rsidRPr="00EB4999">
        <w:rPr>
          <w:spacing w:val="3"/>
        </w:rPr>
        <w:t>c</w:t>
      </w:r>
      <w:r w:rsidRPr="00EB4999">
        <w:rPr>
          <w:spacing w:val="5"/>
        </w:rPr>
        <w:t>e</w:t>
      </w:r>
      <w:r w:rsidRPr="00EB4999">
        <w:t>s</w:t>
      </w:r>
      <w:r w:rsidRPr="00EB4999">
        <w:rPr>
          <w:spacing w:val="-3"/>
        </w:rPr>
        <w:t xml:space="preserve"> </w:t>
      </w:r>
      <w:r w:rsidRPr="00EB4999">
        <w:rPr>
          <w:spacing w:val="6"/>
        </w:rPr>
        <w:t>o</w:t>
      </w:r>
      <w:r w:rsidRPr="00EB4999">
        <w:rPr>
          <w:spacing w:val="1"/>
        </w:rPr>
        <w:t>n</w:t>
      </w:r>
      <w:r w:rsidRPr="00EB4999">
        <w:rPr>
          <w:spacing w:val="2"/>
        </w:rPr>
        <w:t>t</w:t>
      </w:r>
      <w:r w:rsidRPr="00EB4999">
        <w:t>o</w:t>
      </w:r>
      <w:r w:rsidRPr="00EB4999">
        <w:rPr>
          <w:spacing w:val="2"/>
        </w:rPr>
        <w:t xml:space="preserve"> </w:t>
      </w:r>
      <w:r w:rsidRPr="00EB4999">
        <w:t>a</w:t>
      </w:r>
      <w:r w:rsidRPr="00EB4999">
        <w:rPr>
          <w:spacing w:val="7"/>
        </w:rPr>
        <w:t xml:space="preserve"> </w:t>
      </w:r>
      <w:r w:rsidRPr="00EB4999">
        <w:rPr>
          <w:spacing w:val="4"/>
        </w:rPr>
        <w:t>s</w:t>
      </w:r>
      <w:r w:rsidRPr="00EB4999">
        <w:rPr>
          <w:spacing w:val="3"/>
        </w:rPr>
        <w:t>a</w:t>
      </w:r>
      <w:r w:rsidRPr="00EB4999">
        <w:rPr>
          <w:spacing w:val="1"/>
        </w:rPr>
        <w:t>g</w:t>
      </w:r>
      <w:r w:rsidRPr="00EB4999">
        <w:t>e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20</w:t>
      </w:r>
      <w:r w:rsidRPr="00EB4999">
        <w:t>0</w:t>
      </w:r>
      <w:r w:rsidRPr="00EB4999">
        <w:rPr>
          <w:spacing w:val="5"/>
        </w:rPr>
        <w:t xml:space="preserve"> </w:t>
      </w:r>
      <w:r w:rsidRPr="00EB4999">
        <w:rPr>
          <w:spacing w:val="4"/>
        </w:rPr>
        <w:t>s</w:t>
      </w:r>
      <w:r w:rsidRPr="00EB4999">
        <w:rPr>
          <w:spacing w:val="1"/>
        </w:rPr>
        <w:t>y</w:t>
      </w:r>
      <w:r w:rsidRPr="00EB4999">
        <w:rPr>
          <w:spacing w:val="4"/>
        </w:rPr>
        <w:t>s</w:t>
      </w:r>
      <w:r w:rsidRPr="00EB4999">
        <w:rPr>
          <w:spacing w:val="2"/>
        </w:rPr>
        <w:t>t</w:t>
      </w:r>
      <w:r w:rsidRPr="00EB4999">
        <w:rPr>
          <w:spacing w:val="5"/>
        </w:rPr>
        <w:t>e</w:t>
      </w:r>
      <w:r w:rsidRPr="00EB4999">
        <w:rPr>
          <w:spacing w:val="1"/>
        </w:rPr>
        <w:t>m</w:t>
      </w:r>
      <w:r w:rsidRPr="00EB4999">
        <w:t>.</w:t>
      </w:r>
    </w:p>
    <w:p w14:paraId="400631F9" w14:textId="77777777" w:rsidR="00D51F79" w:rsidRPr="00EB4999" w:rsidRDefault="00EB4999">
      <w:pPr>
        <w:spacing w:before="3" w:line="270" w:lineRule="auto"/>
        <w:ind w:left="197" w:right="2370" w:hanging="2"/>
      </w:pPr>
      <w:r w:rsidRPr="00EB4999">
        <w:pict w14:anchorId="66EA8AD3">
          <v:group id="_x0000_s1028" style="position:absolute;left:0;text-align:left;margin-left:214.25pt;margin-top:-39.45pt;width:9.1pt;height:64.2pt;z-index:-251658752;mso-position-horizontal-relative:page" coordorigin="4285,-789" coordsize="182,1284">
            <v:shape id="_x0000_s1033" type="#_x0000_t75" style="position:absolute;left:4285;top:-789;width:182;height:245">
              <v:imagedata r:id="rId5" o:title=""/>
            </v:shape>
            <v:shape id="_x0000_s1032" type="#_x0000_t75" style="position:absolute;left:4285;top:-530;width:182;height:245">
              <v:imagedata r:id="rId5" o:title=""/>
            </v:shape>
            <v:shape id="_x0000_s1031" type="#_x0000_t75" style="position:absolute;left:4285;top:-271;width:182;height:245">
              <v:imagedata r:id="rId5" o:title=""/>
            </v:shape>
            <v:shape id="_x0000_s1030" type="#_x0000_t75" style="position:absolute;left:4285;top:-9;width:182;height:245">
              <v:imagedata r:id="rId5" o:title=""/>
            </v:shape>
            <v:shape id="_x0000_s1029" type="#_x0000_t75" style="position:absolute;left:4285;top:250;width:182;height:245">
              <v:imagedata r:id="rId5" o:title=""/>
            </v:shape>
            <w10:wrap anchorx="page"/>
          </v:group>
        </w:pict>
      </w:r>
      <w:r w:rsidRPr="00EB4999">
        <w:rPr>
          <w:spacing w:val="3"/>
        </w:rPr>
        <w:t>Exce</w:t>
      </w:r>
      <w:r w:rsidRPr="00EB4999">
        <w:rPr>
          <w:spacing w:val="4"/>
        </w:rPr>
        <w:t>l</w:t>
      </w:r>
      <w:r w:rsidRPr="00EB4999">
        <w:rPr>
          <w:spacing w:val="2"/>
        </w:rPr>
        <w:t>l</w:t>
      </w:r>
      <w:r w:rsidRPr="00EB4999">
        <w:rPr>
          <w:spacing w:val="5"/>
        </w:rPr>
        <w:t>e</w:t>
      </w:r>
      <w:r w:rsidRPr="00EB4999">
        <w:rPr>
          <w:spacing w:val="1"/>
        </w:rPr>
        <w:t>n</w:t>
      </w:r>
      <w:r w:rsidRPr="00EB4999">
        <w:t>t</w:t>
      </w:r>
      <w:r w:rsidRPr="00EB4999">
        <w:rPr>
          <w:spacing w:val="-1"/>
        </w:rPr>
        <w:t xml:space="preserve"> </w:t>
      </w:r>
      <w:r w:rsidRPr="00EB4999">
        <w:rPr>
          <w:spacing w:val="3"/>
        </w:rPr>
        <w:t>cu</w:t>
      </w:r>
      <w:r w:rsidRPr="00EB4999">
        <w:rPr>
          <w:spacing w:val="4"/>
        </w:rPr>
        <w:t>s</w:t>
      </w:r>
      <w:r w:rsidRPr="00EB4999">
        <w:rPr>
          <w:spacing w:val="2"/>
        </w:rPr>
        <w:t>t</w:t>
      </w:r>
      <w:r w:rsidRPr="00EB4999">
        <w:rPr>
          <w:spacing w:val="6"/>
        </w:rPr>
        <w:t>o</w:t>
      </w:r>
      <w:r w:rsidRPr="00EB4999">
        <w:rPr>
          <w:spacing w:val="1"/>
        </w:rPr>
        <w:t>m</w:t>
      </w:r>
      <w:r w:rsidRPr="00EB4999">
        <w:rPr>
          <w:spacing w:val="3"/>
        </w:rPr>
        <w:t>e</w:t>
      </w:r>
      <w:r w:rsidRPr="00EB4999">
        <w:t>r</w:t>
      </w:r>
      <w:r w:rsidRPr="00EB4999">
        <w:rPr>
          <w:spacing w:val="1"/>
        </w:rPr>
        <w:t xml:space="preserve"> </w:t>
      </w:r>
      <w:r w:rsidRPr="00EB4999">
        <w:rPr>
          <w:spacing w:val="2"/>
        </w:rPr>
        <w:t>s</w:t>
      </w:r>
      <w:r w:rsidRPr="00EB4999">
        <w:rPr>
          <w:spacing w:val="3"/>
        </w:rPr>
        <w:t>e</w:t>
      </w:r>
      <w:r w:rsidRPr="00EB4999">
        <w:rPr>
          <w:spacing w:val="5"/>
        </w:rPr>
        <w:t>r</w:t>
      </w:r>
      <w:r w:rsidRPr="00EB4999">
        <w:rPr>
          <w:spacing w:val="1"/>
        </w:rPr>
        <w:t>v</w:t>
      </w:r>
      <w:r w:rsidRPr="00EB4999">
        <w:rPr>
          <w:spacing w:val="2"/>
        </w:rPr>
        <w:t>i</w:t>
      </w:r>
      <w:r w:rsidRPr="00EB4999">
        <w:rPr>
          <w:spacing w:val="5"/>
        </w:rPr>
        <w:t>c</w:t>
      </w:r>
      <w:r w:rsidRPr="00EB4999">
        <w:t>e</w:t>
      </w:r>
      <w:r w:rsidRPr="00EB4999">
        <w:rPr>
          <w:spacing w:val="2"/>
        </w:rPr>
        <w:t xml:space="preserve"> </w:t>
      </w:r>
      <w:r w:rsidRPr="00EB4999">
        <w:t>&amp;</w:t>
      </w:r>
      <w:r w:rsidRPr="00EB4999">
        <w:rPr>
          <w:spacing w:val="1"/>
        </w:rPr>
        <w:t xml:space="preserve"> </w:t>
      </w:r>
      <w:r w:rsidRPr="00EB4999">
        <w:rPr>
          <w:spacing w:val="3"/>
        </w:rPr>
        <w:t>c</w:t>
      </w:r>
      <w:r w:rsidRPr="00EB4999">
        <w:rPr>
          <w:spacing w:val="6"/>
        </w:rPr>
        <w:t>o</w:t>
      </w:r>
      <w:r w:rsidRPr="00EB4999">
        <w:rPr>
          <w:spacing w:val="3"/>
        </w:rPr>
        <w:t>m</w:t>
      </w:r>
      <w:r w:rsidRPr="00EB4999">
        <w:rPr>
          <w:spacing w:val="1"/>
        </w:rPr>
        <w:t>m</w:t>
      </w:r>
      <w:r w:rsidRPr="00EB4999">
        <w:rPr>
          <w:spacing w:val="3"/>
        </w:rPr>
        <w:t>un</w:t>
      </w:r>
      <w:r w:rsidRPr="00EB4999">
        <w:rPr>
          <w:spacing w:val="4"/>
        </w:rPr>
        <w:t>i</w:t>
      </w:r>
      <w:r w:rsidRPr="00EB4999">
        <w:rPr>
          <w:spacing w:val="3"/>
        </w:rPr>
        <w:t>c</w:t>
      </w:r>
      <w:r w:rsidRPr="00EB4999">
        <w:rPr>
          <w:spacing w:val="5"/>
        </w:rPr>
        <w:t>a</w:t>
      </w:r>
      <w:r w:rsidRPr="00EB4999">
        <w:rPr>
          <w:spacing w:val="10"/>
        </w:rPr>
        <w:t>t</w:t>
      </w:r>
      <w:r w:rsidRPr="00EB4999">
        <w:rPr>
          <w:spacing w:val="2"/>
        </w:rPr>
        <w:t>i</w:t>
      </w:r>
      <w:r w:rsidRPr="00EB4999">
        <w:rPr>
          <w:spacing w:val="6"/>
        </w:rPr>
        <w:t>o</w:t>
      </w:r>
      <w:r w:rsidRPr="00EB4999">
        <w:t>n</w:t>
      </w:r>
      <w:r w:rsidRPr="00EB4999">
        <w:rPr>
          <w:spacing w:val="-6"/>
        </w:rPr>
        <w:t xml:space="preserve"> </w:t>
      </w:r>
      <w:r w:rsidRPr="00EB4999">
        <w:rPr>
          <w:spacing w:val="4"/>
        </w:rPr>
        <w:t>s</w:t>
      </w:r>
      <w:r w:rsidRPr="00EB4999">
        <w:rPr>
          <w:spacing w:val="1"/>
        </w:rPr>
        <w:t>k</w:t>
      </w:r>
      <w:r w:rsidRPr="00EB4999">
        <w:rPr>
          <w:spacing w:val="2"/>
        </w:rPr>
        <w:t>i</w:t>
      </w:r>
      <w:r w:rsidRPr="00EB4999">
        <w:rPr>
          <w:spacing w:val="4"/>
        </w:rPr>
        <w:t>l</w:t>
      </w:r>
      <w:r w:rsidRPr="00EB4999">
        <w:rPr>
          <w:spacing w:val="2"/>
        </w:rPr>
        <w:t>l</w:t>
      </w:r>
      <w:r w:rsidRPr="00EB4999">
        <w:rPr>
          <w:spacing w:val="4"/>
        </w:rPr>
        <w:t>s</w:t>
      </w:r>
      <w:r w:rsidRPr="00EB4999">
        <w:t>. A</w:t>
      </w:r>
      <w:r w:rsidRPr="00EB4999">
        <w:rPr>
          <w:spacing w:val="4"/>
        </w:rPr>
        <w:t>b</w:t>
      </w:r>
      <w:r w:rsidRPr="00EB4999">
        <w:rPr>
          <w:spacing w:val="2"/>
        </w:rPr>
        <w:t>i</w:t>
      </w:r>
      <w:r w:rsidRPr="00EB4999">
        <w:rPr>
          <w:spacing w:val="4"/>
        </w:rPr>
        <w:t>l</w:t>
      </w:r>
      <w:r w:rsidRPr="00EB4999">
        <w:rPr>
          <w:spacing w:val="2"/>
        </w:rPr>
        <w:t>i</w:t>
      </w:r>
      <w:r w:rsidRPr="00EB4999">
        <w:rPr>
          <w:spacing w:val="4"/>
        </w:rPr>
        <w:t>t</w:t>
      </w:r>
      <w:r w:rsidRPr="00EB4999">
        <w:t xml:space="preserve">y </w:t>
      </w:r>
      <w:r w:rsidRPr="00EB4999">
        <w:rPr>
          <w:spacing w:val="2"/>
        </w:rPr>
        <w:t>t</w:t>
      </w:r>
      <w:r w:rsidRPr="00EB4999">
        <w:t>o</w:t>
      </w:r>
      <w:r w:rsidRPr="00EB4999">
        <w:rPr>
          <w:spacing w:val="6"/>
        </w:rPr>
        <w:t xml:space="preserve"> </w:t>
      </w:r>
      <w:r w:rsidRPr="00EB4999">
        <w:rPr>
          <w:spacing w:val="1"/>
        </w:rPr>
        <w:t>h</w:t>
      </w:r>
      <w:r w:rsidRPr="00EB4999">
        <w:rPr>
          <w:spacing w:val="5"/>
        </w:rPr>
        <w:t>a</w:t>
      </w:r>
      <w:r w:rsidRPr="00EB4999">
        <w:rPr>
          <w:spacing w:val="1"/>
        </w:rPr>
        <w:t>n</w:t>
      </w:r>
      <w:r w:rsidRPr="00EB4999">
        <w:rPr>
          <w:spacing w:val="3"/>
        </w:rPr>
        <w:t>d</w:t>
      </w:r>
      <w:r w:rsidRPr="00EB4999">
        <w:rPr>
          <w:spacing w:val="2"/>
        </w:rPr>
        <w:t>l</w:t>
      </w:r>
      <w:r w:rsidRPr="00EB4999">
        <w:t>e</w:t>
      </w:r>
      <w:r w:rsidRPr="00EB4999">
        <w:rPr>
          <w:spacing w:val="3"/>
        </w:rPr>
        <w:t xml:space="preserve"> </w:t>
      </w:r>
      <w:r w:rsidRPr="00EB4999">
        <w:rPr>
          <w:spacing w:val="2"/>
        </w:rPr>
        <w:t>l</w:t>
      </w:r>
      <w:r w:rsidRPr="00EB4999">
        <w:rPr>
          <w:spacing w:val="3"/>
        </w:rPr>
        <w:t>a</w:t>
      </w:r>
      <w:r w:rsidRPr="00EB4999">
        <w:rPr>
          <w:spacing w:val="5"/>
        </w:rPr>
        <w:t>r</w:t>
      </w:r>
      <w:r w:rsidRPr="00EB4999">
        <w:rPr>
          <w:spacing w:val="1"/>
        </w:rPr>
        <w:t>g</w:t>
      </w:r>
      <w:r w:rsidRPr="00EB4999">
        <w:t>e</w:t>
      </w:r>
      <w:r w:rsidRPr="00EB4999">
        <w:rPr>
          <w:spacing w:val="4"/>
        </w:rPr>
        <w:t xml:space="preserve"> </w:t>
      </w:r>
      <w:r w:rsidRPr="00EB4999">
        <w:rPr>
          <w:spacing w:val="1"/>
        </w:rPr>
        <w:t>v</w:t>
      </w:r>
      <w:r w:rsidRPr="00EB4999">
        <w:rPr>
          <w:spacing w:val="3"/>
        </w:rPr>
        <w:t>o</w:t>
      </w:r>
      <w:r w:rsidRPr="00EB4999">
        <w:rPr>
          <w:spacing w:val="4"/>
        </w:rPr>
        <w:t>l</w:t>
      </w:r>
      <w:r w:rsidRPr="00EB4999">
        <w:rPr>
          <w:spacing w:val="3"/>
        </w:rPr>
        <w:t>u</w:t>
      </w:r>
      <w:r w:rsidRPr="00EB4999">
        <w:rPr>
          <w:spacing w:val="1"/>
        </w:rPr>
        <w:t>m</w:t>
      </w:r>
      <w:r w:rsidRPr="00EB4999">
        <w:rPr>
          <w:spacing w:val="5"/>
        </w:rPr>
        <w:t>e</w:t>
      </w:r>
      <w:r w:rsidRPr="00EB4999">
        <w:t>s</w:t>
      </w:r>
      <w:r w:rsidRPr="00EB4999">
        <w:rPr>
          <w:spacing w:val="-3"/>
        </w:rPr>
        <w:t xml:space="preserve"> </w:t>
      </w:r>
      <w:r w:rsidRPr="00EB4999">
        <w:rPr>
          <w:spacing w:val="6"/>
        </w:rPr>
        <w:t>o</w:t>
      </w:r>
      <w:r w:rsidRPr="00EB4999">
        <w:t>f</w:t>
      </w:r>
      <w:r w:rsidRPr="00EB4999">
        <w:rPr>
          <w:spacing w:val="1"/>
        </w:rPr>
        <w:t xml:space="preserve"> </w:t>
      </w:r>
      <w:r w:rsidRPr="00EB4999">
        <w:rPr>
          <w:spacing w:val="4"/>
        </w:rPr>
        <w:t>i</w:t>
      </w:r>
      <w:r w:rsidRPr="00EB4999">
        <w:rPr>
          <w:spacing w:val="3"/>
        </w:rPr>
        <w:t>n</w:t>
      </w:r>
      <w:r w:rsidRPr="00EB4999">
        <w:rPr>
          <w:spacing w:val="1"/>
        </w:rPr>
        <w:t>v</w:t>
      </w:r>
      <w:r w:rsidRPr="00EB4999">
        <w:rPr>
          <w:spacing w:val="6"/>
        </w:rPr>
        <w:t>o</w:t>
      </w:r>
      <w:r w:rsidRPr="00EB4999">
        <w:rPr>
          <w:spacing w:val="2"/>
        </w:rPr>
        <w:t>i</w:t>
      </w:r>
      <w:r w:rsidRPr="00EB4999">
        <w:rPr>
          <w:spacing w:val="3"/>
        </w:rPr>
        <w:t>c</w:t>
      </w:r>
      <w:r w:rsidRPr="00EB4999">
        <w:rPr>
          <w:spacing w:val="5"/>
        </w:rPr>
        <w:t>e</w:t>
      </w:r>
      <w:r w:rsidRPr="00EB4999">
        <w:rPr>
          <w:spacing w:val="2"/>
        </w:rPr>
        <w:t>s</w:t>
      </w:r>
      <w:r w:rsidRPr="00EB4999">
        <w:t>.</w:t>
      </w:r>
    </w:p>
    <w:p w14:paraId="48B7EB9B" w14:textId="77777777" w:rsidR="00D51F79" w:rsidRPr="00EB4999" w:rsidRDefault="00D51F79">
      <w:pPr>
        <w:spacing w:before="4" w:line="240" w:lineRule="exact"/>
        <w:rPr>
          <w:sz w:val="24"/>
          <w:szCs w:val="24"/>
        </w:rPr>
      </w:pPr>
    </w:p>
    <w:p w14:paraId="52D68475" w14:textId="77777777" w:rsidR="00D51F79" w:rsidRPr="00EB4999" w:rsidRDefault="00EB4999">
      <w:pPr>
        <w:rPr>
          <w:sz w:val="22"/>
          <w:szCs w:val="22"/>
        </w:rPr>
      </w:pPr>
      <w:r w:rsidRPr="00EB4999">
        <w:rPr>
          <w:spacing w:val="4"/>
          <w:sz w:val="22"/>
          <w:szCs w:val="22"/>
        </w:rPr>
        <w:t>ACAD</w:t>
      </w:r>
      <w:r w:rsidRPr="00EB4999">
        <w:rPr>
          <w:spacing w:val="2"/>
          <w:sz w:val="22"/>
          <w:szCs w:val="22"/>
        </w:rPr>
        <w:t>E</w:t>
      </w:r>
      <w:r w:rsidRPr="00EB4999">
        <w:rPr>
          <w:spacing w:val="5"/>
          <w:sz w:val="22"/>
          <w:szCs w:val="22"/>
        </w:rPr>
        <w:t>M</w:t>
      </w:r>
      <w:r w:rsidRPr="00EB4999">
        <w:rPr>
          <w:spacing w:val="1"/>
          <w:sz w:val="22"/>
          <w:szCs w:val="22"/>
        </w:rPr>
        <w:t>I</w:t>
      </w:r>
      <w:r w:rsidRPr="00EB4999">
        <w:rPr>
          <w:sz w:val="22"/>
          <w:szCs w:val="22"/>
        </w:rPr>
        <w:t>C</w:t>
      </w:r>
      <w:r w:rsidRPr="00EB4999">
        <w:rPr>
          <w:spacing w:val="9"/>
          <w:sz w:val="22"/>
          <w:szCs w:val="22"/>
        </w:rPr>
        <w:t xml:space="preserve"> </w:t>
      </w:r>
      <w:r w:rsidRPr="00EB4999">
        <w:rPr>
          <w:spacing w:val="4"/>
          <w:sz w:val="22"/>
          <w:szCs w:val="22"/>
        </w:rPr>
        <w:t>QUAL</w:t>
      </w:r>
      <w:r w:rsidRPr="00EB4999">
        <w:rPr>
          <w:spacing w:val="1"/>
          <w:sz w:val="22"/>
          <w:szCs w:val="22"/>
        </w:rPr>
        <w:t>I</w:t>
      </w:r>
      <w:r w:rsidRPr="00EB4999">
        <w:rPr>
          <w:spacing w:val="4"/>
          <w:sz w:val="22"/>
          <w:szCs w:val="22"/>
        </w:rPr>
        <w:t>F</w:t>
      </w:r>
      <w:r w:rsidRPr="00EB4999">
        <w:rPr>
          <w:spacing w:val="1"/>
          <w:sz w:val="22"/>
          <w:szCs w:val="22"/>
        </w:rPr>
        <w:t>I</w:t>
      </w:r>
      <w:r w:rsidRPr="00EB4999">
        <w:rPr>
          <w:spacing w:val="6"/>
          <w:sz w:val="22"/>
          <w:szCs w:val="22"/>
        </w:rPr>
        <w:t>C</w:t>
      </w:r>
      <w:r w:rsidRPr="00EB4999">
        <w:rPr>
          <w:spacing w:val="4"/>
          <w:sz w:val="22"/>
          <w:szCs w:val="22"/>
        </w:rPr>
        <w:t>A</w:t>
      </w:r>
      <w:r w:rsidRPr="00EB4999">
        <w:rPr>
          <w:spacing w:val="6"/>
          <w:sz w:val="22"/>
          <w:szCs w:val="22"/>
        </w:rPr>
        <w:t>T</w:t>
      </w:r>
      <w:r w:rsidRPr="00EB4999">
        <w:rPr>
          <w:spacing w:val="1"/>
          <w:sz w:val="22"/>
          <w:szCs w:val="22"/>
        </w:rPr>
        <w:t>I</w:t>
      </w:r>
      <w:r w:rsidRPr="00EB4999">
        <w:rPr>
          <w:spacing w:val="4"/>
          <w:sz w:val="22"/>
          <w:szCs w:val="22"/>
        </w:rPr>
        <w:t>ON</w:t>
      </w:r>
      <w:r w:rsidRPr="00EB4999">
        <w:rPr>
          <w:sz w:val="22"/>
          <w:szCs w:val="22"/>
        </w:rPr>
        <w:t>S</w:t>
      </w:r>
    </w:p>
    <w:p w14:paraId="0AA44C9B" w14:textId="77777777" w:rsidR="00D51F79" w:rsidRPr="00EB4999" w:rsidRDefault="00D51F79">
      <w:pPr>
        <w:spacing w:before="4" w:line="280" w:lineRule="exact"/>
        <w:rPr>
          <w:sz w:val="28"/>
          <w:szCs w:val="28"/>
        </w:rPr>
      </w:pPr>
    </w:p>
    <w:p w14:paraId="5C1B9074" w14:textId="77777777" w:rsidR="00D51F79" w:rsidRPr="00EB4999" w:rsidRDefault="00EB4999">
      <w:r w:rsidRPr="00EB4999">
        <w:rPr>
          <w:spacing w:val="16"/>
        </w:rPr>
        <w:t>B</w:t>
      </w:r>
      <w:r w:rsidRPr="00EB4999">
        <w:t>A</w:t>
      </w:r>
      <w:r w:rsidRPr="00EB4999">
        <w:rPr>
          <w:spacing w:val="19"/>
        </w:rPr>
        <w:t xml:space="preserve"> </w:t>
      </w:r>
      <w:r w:rsidRPr="00EB4999">
        <w:rPr>
          <w:spacing w:val="15"/>
        </w:rPr>
        <w:t>(</w:t>
      </w:r>
      <w:r w:rsidRPr="00EB4999">
        <w:rPr>
          <w:spacing w:val="12"/>
        </w:rPr>
        <w:t>H</w:t>
      </w:r>
      <w:r w:rsidRPr="00EB4999">
        <w:rPr>
          <w:spacing w:val="15"/>
        </w:rPr>
        <w:t>o</w:t>
      </w:r>
      <w:r w:rsidRPr="00EB4999">
        <w:rPr>
          <w:spacing w:val="13"/>
        </w:rPr>
        <w:t>n</w:t>
      </w:r>
      <w:r w:rsidRPr="00EB4999">
        <w:rPr>
          <w:spacing w:val="11"/>
        </w:rPr>
        <w:t>s</w:t>
      </w:r>
      <w:r w:rsidRPr="00EB4999">
        <w:t xml:space="preserve">)       </w:t>
      </w:r>
      <w:r w:rsidRPr="00EB4999">
        <w:rPr>
          <w:spacing w:val="49"/>
        </w:rPr>
        <w:t xml:space="preserve"> </w:t>
      </w:r>
      <w:r w:rsidRPr="00EB4999">
        <w:rPr>
          <w:spacing w:val="12"/>
        </w:rPr>
        <w:t>Ac</w:t>
      </w:r>
      <w:r w:rsidRPr="00EB4999">
        <w:rPr>
          <w:spacing w:val="15"/>
        </w:rPr>
        <w:t>co</w:t>
      </w:r>
      <w:r w:rsidRPr="00EB4999">
        <w:rPr>
          <w:spacing w:val="13"/>
        </w:rPr>
        <w:t>u</w:t>
      </w:r>
      <w:r w:rsidRPr="00EB4999">
        <w:rPr>
          <w:spacing w:val="11"/>
        </w:rPr>
        <w:t>n</w:t>
      </w:r>
      <w:r w:rsidRPr="00EB4999">
        <w:rPr>
          <w:spacing w:val="14"/>
        </w:rPr>
        <w:t>t</w:t>
      </w:r>
      <w:r w:rsidRPr="00EB4999">
        <w:rPr>
          <w:spacing w:val="15"/>
        </w:rPr>
        <w:t>a</w:t>
      </w:r>
      <w:r w:rsidRPr="00EB4999">
        <w:rPr>
          <w:spacing w:val="11"/>
        </w:rPr>
        <w:t>n</w:t>
      </w:r>
      <w:r w:rsidRPr="00EB4999">
        <w:rPr>
          <w:spacing w:val="15"/>
        </w:rPr>
        <w:t>c</w:t>
      </w:r>
      <w:r w:rsidRPr="00EB4999">
        <w:t>y</w:t>
      </w:r>
    </w:p>
    <w:p w14:paraId="28818A2F" w14:textId="77777777" w:rsidR="00D51F79" w:rsidRPr="00EB4999" w:rsidRDefault="00EB4999">
      <w:pPr>
        <w:spacing w:before="31"/>
      </w:pPr>
      <w:r w:rsidRPr="00EB4999">
        <w:rPr>
          <w:b/>
          <w:i/>
          <w:spacing w:val="2"/>
        </w:rPr>
        <w:t>Nun</w:t>
      </w:r>
      <w:r w:rsidRPr="00EB4999">
        <w:rPr>
          <w:b/>
          <w:i/>
          <w:spacing w:val="3"/>
        </w:rPr>
        <w:t>ea</w:t>
      </w:r>
      <w:r w:rsidRPr="00EB4999">
        <w:rPr>
          <w:b/>
          <w:i/>
          <w:spacing w:val="2"/>
        </w:rPr>
        <w:t>t</w:t>
      </w:r>
      <w:r w:rsidRPr="00EB4999">
        <w:rPr>
          <w:b/>
          <w:i/>
          <w:spacing w:val="3"/>
        </w:rPr>
        <w:t>o</w:t>
      </w:r>
      <w:r w:rsidRPr="00EB4999">
        <w:rPr>
          <w:b/>
          <w:i/>
        </w:rPr>
        <w:t>n</w:t>
      </w:r>
      <w:r w:rsidRPr="00EB4999">
        <w:rPr>
          <w:b/>
          <w:i/>
          <w:spacing w:val="-4"/>
        </w:rPr>
        <w:t xml:space="preserve"> </w:t>
      </w:r>
      <w:r w:rsidRPr="00EB4999">
        <w:rPr>
          <w:b/>
          <w:i/>
          <w:spacing w:val="2"/>
        </w:rPr>
        <w:t>Uni</w:t>
      </w:r>
      <w:r w:rsidRPr="00EB4999">
        <w:rPr>
          <w:b/>
          <w:i/>
          <w:spacing w:val="3"/>
        </w:rPr>
        <w:t>ve</w:t>
      </w:r>
      <w:r w:rsidRPr="00EB4999">
        <w:rPr>
          <w:b/>
          <w:i/>
          <w:spacing w:val="2"/>
        </w:rPr>
        <w:t>rsit</w:t>
      </w:r>
      <w:r w:rsidRPr="00EB4999">
        <w:rPr>
          <w:b/>
          <w:i/>
        </w:rPr>
        <w:t xml:space="preserve">y    </w:t>
      </w:r>
      <w:r w:rsidRPr="00EB4999">
        <w:rPr>
          <w:b/>
          <w:i/>
          <w:spacing w:val="3"/>
        </w:rPr>
        <w:t xml:space="preserve"> 2</w:t>
      </w:r>
      <w:r w:rsidRPr="00EB4999">
        <w:rPr>
          <w:b/>
          <w:i/>
          <w:spacing w:val="1"/>
        </w:rPr>
        <w:t>0</w:t>
      </w:r>
      <w:r w:rsidRPr="00EB4999">
        <w:rPr>
          <w:b/>
          <w:i/>
          <w:spacing w:val="3"/>
        </w:rPr>
        <w:t>0</w:t>
      </w:r>
      <w:r w:rsidRPr="00EB4999">
        <w:rPr>
          <w:b/>
          <w:i/>
        </w:rPr>
        <w:t>5</w:t>
      </w:r>
      <w:r w:rsidRPr="00EB4999">
        <w:rPr>
          <w:b/>
          <w:i/>
          <w:spacing w:val="6"/>
        </w:rPr>
        <w:t xml:space="preserve"> </w:t>
      </w:r>
      <w:r w:rsidRPr="00EB4999">
        <w:rPr>
          <w:b/>
          <w:i/>
        </w:rPr>
        <w:t>-</w:t>
      </w:r>
      <w:r w:rsidRPr="00EB4999">
        <w:rPr>
          <w:b/>
          <w:i/>
          <w:spacing w:val="3"/>
        </w:rPr>
        <w:t xml:space="preserve"> 2</w:t>
      </w:r>
      <w:r w:rsidRPr="00EB4999">
        <w:rPr>
          <w:b/>
          <w:i/>
          <w:spacing w:val="1"/>
        </w:rPr>
        <w:t>0</w:t>
      </w:r>
      <w:r w:rsidRPr="00EB4999">
        <w:rPr>
          <w:b/>
          <w:i/>
          <w:spacing w:val="3"/>
        </w:rPr>
        <w:t>0</w:t>
      </w:r>
      <w:r w:rsidRPr="00EB4999">
        <w:rPr>
          <w:b/>
          <w:i/>
        </w:rPr>
        <w:t>8</w:t>
      </w:r>
    </w:p>
    <w:p w14:paraId="0C9EF0F6" w14:textId="77777777" w:rsidR="00D51F79" w:rsidRPr="00EB4999" w:rsidRDefault="00D51F79">
      <w:pPr>
        <w:spacing w:before="8" w:line="280" w:lineRule="exact"/>
        <w:rPr>
          <w:sz w:val="28"/>
          <w:szCs w:val="28"/>
        </w:rPr>
      </w:pPr>
    </w:p>
    <w:p w14:paraId="488ED692" w14:textId="77777777" w:rsidR="00D51F79" w:rsidRPr="00EB4999" w:rsidRDefault="00EB4999">
      <w:r w:rsidRPr="00EB4999">
        <w:t>A</w:t>
      </w:r>
      <w:r w:rsidRPr="00EB4999">
        <w:rPr>
          <w:spacing w:val="23"/>
        </w:rPr>
        <w:t xml:space="preserve"> </w:t>
      </w:r>
      <w:r w:rsidRPr="00EB4999">
        <w:rPr>
          <w:spacing w:val="14"/>
        </w:rPr>
        <w:t>l</w:t>
      </w:r>
      <w:r w:rsidRPr="00EB4999">
        <w:rPr>
          <w:spacing w:val="15"/>
        </w:rPr>
        <w:t>e</w:t>
      </w:r>
      <w:r w:rsidRPr="00EB4999">
        <w:rPr>
          <w:spacing w:val="11"/>
        </w:rPr>
        <w:t>v</w:t>
      </w:r>
      <w:r w:rsidRPr="00EB4999">
        <w:rPr>
          <w:spacing w:val="15"/>
        </w:rPr>
        <w:t>e</w:t>
      </w:r>
      <w:r w:rsidRPr="00EB4999">
        <w:rPr>
          <w:spacing w:val="14"/>
        </w:rPr>
        <w:t>l</w:t>
      </w:r>
      <w:r w:rsidRPr="00EB4999">
        <w:rPr>
          <w:spacing w:val="11"/>
        </w:rPr>
        <w:t>s</w:t>
      </w:r>
      <w:r w:rsidRPr="00EB4999">
        <w:t xml:space="preserve">:           </w:t>
      </w:r>
      <w:r w:rsidRPr="00EB4999">
        <w:rPr>
          <w:spacing w:val="18"/>
        </w:rPr>
        <w:t xml:space="preserve"> </w:t>
      </w:r>
      <w:r w:rsidRPr="00EB4999">
        <w:rPr>
          <w:spacing w:val="12"/>
        </w:rPr>
        <w:t>Ma</w:t>
      </w:r>
      <w:r w:rsidRPr="00EB4999">
        <w:rPr>
          <w:spacing w:val="14"/>
        </w:rPr>
        <w:t>t</w:t>
      </w:r>
      <w:r w:rsidRPr="00EB4999">
        <w:rPr>
          <w:spacing w:val="13"/>
        </w:rPr>
        <w:t>h</w:t>
      </w:r>
      <w:r w:rsidRPr="00EB4999">
        <w:t>s</w:t>
      </w:r>
      <w:r w:rsidRPr="00EB4999">
        <w:rPr>
          <w:spacing w:val="21"/>
        </w:rPr>
        <w:t xml:space="preserve"> </w:t>
      </w:r>
      <w:r w:rsidRPr="00EB4999">
        <w:rPr>
          <w:spacing w:val="15"/>
        </w:rPr>
        <w:t>(</w:t>
      </w:r>
      <w:r w:rsidRPr="00EB4999">
        <w:rPr>
          <w:spacing w:val="12"/>
        </w:rPr>
        <w:t>A</w:t>
      </w:r>
      <w:r w:rsidRPr="00EB4999">
        <w:t>)</w:t>
      </w:r>
      <w:r w:rsidRPr="00EB4999">
        <w:rPr>
          <w:spacing w:val="22"/>
        </w:rPr>
        <w:t xml:space="preserve"> </w:t>
      </w:r>
      <w:r w:rsidRPr="00EB4999">
        <w:rPr>
          <w:spacing w:val="15"/>
        </w:rPr>
        <w:t>E</w:t>
      </w:r>
      <w:r w:rsidRPr="00EB4999">
        <w:rPr>
          <w:spacing w:val="13"/>
        </w:rPr>
        <w:t>ng</w:t>
      </w:r>
      <w:r w:rsidRPr="00EB4999">
        <w:rPr>
          <w:spacing w:val="14"/>
        </w:rPr>
        <w:t>l</w:t>
      </w:r>
      <w:r w:rsidRPr="00EB4999">
        <w:rPr>
          <w:spacing w:val="12"/>
        </w:rPr>
        <w:t>i</w:t>
      </w:r>
      <w:r w:rsidRPr="00EB4999">
        <w:rPr>
          <w:spacing w:val="14"/>
        </w:rPr>
        <w:t>s</w:t>
      </w:r>
      <w:r w:rsidRPr="00EB4999">
        <w:t>h</w:t>
      </w:r>
      <w:r w:rsidRPr="00EB4999">
        <w:rPr>
          <w:spacing w:val="19"/>
        </w:rPr>
        <w:t xml:space="preserve"> </w:t>
      </w:r>
      <w:r w:rsidRPr="00EB4999">
        <w:rPr>
          <w:spacing w:val="13"/>
        </w:rPr>
        <w:t>(B</w:t>
      </w:r>
      <w:r w:rsidRPr="00EB4999">
        <w:t>)</w:t>
      </w:r>
      <w:r w:rsidRPr="00EB4999">
        <w:rPr>
          <w:spacing w:val="22"/>
        </w:rPr>
        <w:t xml:space="preserve"> </w:t>
      </w:r>
      <w:r w:rsidRPr="00EB4999">
        <w:rPr>
          <w:spacing w:val="15"/>
        </w:rPr>
        <w:t>Te</w:t>
      </w:r>
      <w:r w:rsidRPr="00EB4999">
        <w:rPr>
          <w:spacing w:val="12"/>
        </w:rPr>
        <w:t>c</w:t>
      </w:r>
      <w:r w:rsidRPr="00EB4999">
        <w:rPr>
          <w:spacing w:val="13"/>
        </w:rPr>
        <w:t>hno</w:t>
      </w:r>
      <w:r w:rsidRPr="00EB4999">
        <w:rPr>
          <w:spacing w:val="12"/>
        </w:rPr>
        <w:t>l</w:t>
      </w:r>
      <w:r w:rsidRPr="00EB4999">
        <w:rPr>
          <w:spacing w:val="15"/>
        </w:rPr>
        <w:t>o</w:t>
      </w:r>
      <w:r w:rsidRPr="00EB4999">
        <w:rPr>
          <w:spacing w:val="13"/>
        </w:rPr>
        <w:t>g</w:t>
      </w:r>
      <w:r w:rsidRPr="00EB4999">
        <w:t>y</w:t>
      </w:r>
      <w:r w:rsidRPr="00EB4999">
        <w:rPr>
          <w:spacing w:val="15"/>
        </w:rPr>
        <w:t xml:space="preserve"> </w:t>
      </w:r>
      <w:r w:rsidRPr="00EB4999">
        <w:rPr>
          <w:spacing w:val="13"/>
        </w:rPr>
        <w:t>(B</w:t>
      </w:r>
      <w:r w:rsidRPr="00EB4999">
        <w:t>)</w:t>
      </w:r>
      <w:r w:rsidRPr="00EB4999">
        <w:rPr>
          <w:spacing w:val="24"/>
        </w:rPr>
        <w:t xml:space="preserve"> </w:t>
      </w:r>
      <w:r w:rsidRPr="00EB4999">
        <w:rPr>
          <w:spacing w:val="14"/>
        </w:rPr>
        <w:t>S</w:t>
      </w:r>
      <w:r w:rsidRPr="00EB4999">
        <w:rPr>
          <w:spacing w:val="12"/>
        </w:rPr>
        <w:t>ci</w:t>
      </w:r>
      <w:r w:rsidRPr="00EB4999">
        <w:rPr>
          <w:spacing w:val="15"/>
        </w:rPr>
        <w:t>e</w:t>
      </w:r>
      <w:r w:rsidRPr="00EB4999">
        <w:rPr>
          <w:spacing w:val="13"/>
        </w:rPr>
        <w:t>n</w:t>
      </w:r>
      <w:r w:rsidRPr="00EB4999">
        <w:rPr>
          <w:spacing w:val="12"/>
        </w:rPr>
        <w:t>c</w:t>
      </w:r>
      <w:r w:rsidRPr="00EB4999">
        <w:t>e</w:t>
      </w:r>
      <w:r w:rsidRPr="00EB4999">
        <w:rPr>
          <w:spacing w:val="21"/>
        </w:rPr>
        <w:t xml:space="preserve"> </w:t>
      </w:r>
      <w:r w:rsidRPr="00EB4999">
        <w:rPr>
          <w:spacing w:val="15"/>
        </w:rPr>
        <w:t>(</w:t>
      </w:r>
      <w:r w:rsidRPr="00EB4999">
        <w:rPr>
          <w:spacing w:val="11"/>
        </w:rPr>
        <w:t>C</w:t>
      </w:r>
      <w:r w:rsidRPr="00EB4999">
        <w:t>)</w:t>
      </w:r>
    </w:p>
    <w:p w14:paraId="2ACA8AA3" w14:textId="77777777" w:rsidR="00D51F79" w:rsidRPr="00EB4999" w:rsidRDefault="00EB4999">
      <w:pPr>
        <w:spacing w:before="31"/>
      </w:pPr>
      <w:r w:rsidRPr="00EB4999">
        <w:rPr>
          <w:b/>
          <w:i/>
          <w:spacing w:val="1"/>
        </w:rPr>
        <w:t>C</w:t>
      </w:r>
      <w:r w:rsidRPr="00EB4999">
        <w:rPr>
          <w:b/>
          <w:i/>
          <w:spacing w:val="3"/>
        </w:rPr>
        <w:t>ov</w:t>
      </w:r>
      <w:r w:rsidRPr="00EB4999">
        <w:rPr>
          <w:b/>
          <w:i/>
          <w:spacing w:val="3"/>
        </w:rPr>
        <w:t>e</w:t>
      </w:r>
      <w:r w:rsidRPr="00EB4999">
        <w:rPr>
          <w:b/>
          <w:i/>
          <w:spacing w:val="2"/>
        </w:rPr>
        <w:t>ntr</w:t>
      </w:r>
      <w:r w:rsidRPr="00EB4999">
        <w:rPr>
          <w:b/>
          <w:i/>
        </w:rPr>
        <w:t>y</w:t>
      </w:r>
      <w:r w:rsidRPr="00EB4999">
        <w:rPr>
          <w:b/>
          <w:i/>
          <w:spacing w:val="-2"/>
        </w:rPr>
        <w:t xml:space="preserve"> </w:t>
      </w:r>
      <w:r w:rsidRPr="00EB4999">
        <w:rPr>
          <w:b/>
          <w:i/>
          <w:spacing w:val="1"/>
        </w:rPr>
        <w:t>C</w:t>
      </w:r>
      <w:r w:rsidRPr="00EB4999">
        <w:rPr>
          <w:b/>
          <w:i/>
          <w:spacing w:val="3"/>
        </w:rPr>
        <w:t>e</w:t>
      </w:r>
      <w:r w:rsidRPr="00EB4999">
        <w:rPr>
          <w:b/>
          <w:i/>
          <w:spacing w:val="2"/>
        </w:rPr>
        <w:t>ntr</w:t>
      </w:r>
      <w:r w:rsidRPr="00EB4999">
        <w:rPr>
          <w:b/>
          <w:i/>
          <w:spacing w:val="3"/>
        </w:rPr>
        <w:t>a</w:t>
      </w:r>
      <w:r w:rsidRPr="00EB4999">
        <w:rPr>
          <w:b/>
          <w:i/>
        </w:rPr>
        <w:t>l</w:t>
      </w:r>
      <w:r w:rsidRPr="00EB4999">
        <w:rPr>
          <w:b/>
          <w:i/>
          <w:spacing w:val="-1"/>
        </w:rPr>
        <w:t xml:space="preserve"> </w:t>
      </w:r>
      <w:r w:rsidRPr="00EB4999">
        <w:rPr>
          <w:b/>
          <w:i/>
          <w:spacing w:val="1"/>
        </w:rPr>
        <w:t>C</w:t>
      </w:r>
      <w:r w:rsidRPr="00EB4999">
        <w:rPr>
          <w:b/>
          <w:i/>
          <w:spacing w:val="3"/>
        </w:rPr>
        <w:t>o</w:t>
      </w:r>
      <w:r w:rsidRPr="00EB4999">
        <w:rPr>
          <w:b/>
          <w:i/>
          <w:spacing w:val="2"/>
        </w:rPr>
        <w:t>ll</w:t>
      </w:r>
      <w:r w:rsidRPr="00EB4999">
        <w:rPr>
          <w:b/>
          <w:i/>
          <w:spacing w:val="3"/>
        </w:rPr>
        <w:t>e</w:t>
      </w:r>
      <w:r w:rsidRPr="00EB4999">
        <w:rPr>
          <w:b/>
          <w:i/>
          <w:spacing w:val="1"/>
        </w:rPr>
        <w:t>g</w:t>
      </w:r>
      <w:r w:rsidRPr="00EB4999">
        <w:rPr>
          <w:b/>
          <w:i/>
        </w:rPr>
        <w:t xml:space="preserve">e    </w:t>
      </w:r>
      <w:r w:rsidRPr="00EB4999">
        <w:rPr>
          <w:b/>
          <w:i/>
          <w:spacing w:val="5"/>
        </w:rPr>
        <w:t xml:space="preserve"> </w:t>
      </w:r>
      <w:r w:rsidRPr="00EB4999">
        <w:rPr>
          <w:b/>
          <w:i/>
          <w:spacing w:val="3"/>
        </w:rPr>
        <w:t>20</w:t>
      </w:r>
      <w:r w:rsidRPr="00EB4999">
        <w:rPr>
          <w:b/>
          <w:i/>
          <w:spacing w:val="1"/>
        </w:rPr>
        <w:t>0</w:t>
      </w:r>
      <w:r w:rsidRPr="00EB4999">
        <w:rPr>
          <w:b/>
          <w:i/>
        </w:rPr>
        <w:t>3</w:t>
      </w:r>
      <w:r w:rsidRPr="00EB4999">
        <w:rPr>
          <w:b/>
          <w:i/>
          <w:spacing w:val="7"/>
        </w:rPr>
        <w:t xml:space="preserve"> </w:t>
      </w:r>
      <w:r w:rsidRPr="00EB4999">
        <w:rPr>
          <w:b/>
          <w:i/>
        </w:rPr>
        <w:t>-</w:t>
      </w:r>
      <w:r w:rsidRPr="00EB4999">
        <w:rPr>
          <w:b/>
          <w:i/>
          <w:spacing w:val="3"/>
        </w:rPr>
        <w:t xml:space="preserve"> 2</w:t>
      </w:r>
      <w:r w:rsidRPr="00EB4999">
        <w:rPr>
          <w:b/>
          <w:i/>
          <w:spacing w:val="1"/>
        </w:rPr>
        <w:t>0</w:t>
      </w:r>
      <w:r w:rsidRPr="00EB4999">
        <w:rPr>
          <w:b/>
          <w:i/>
          <w:spacing w:val="3"/>
        </w:rPr>
        <w:t>0</w:t>
      </w:r>
      <w:r w:rsidRPr="00EB4999">
        <w:rPr>
          <w:b/>
          <w:i/>
        </w:rPr>
        <w:t>5</w:t>
      </w:r>
    </w:p>
    <w:p w14:paraId="373562C3" w14:textId="77777777" w:rsidR="00D51F79" w:rsidRPr="00EB4999" w:rsidRDefault="00D51F79">
      <w:pPr>
        <w:spacing w:before="6" w:line="280" w:lineRule="exact"/>
        <w:rPr>
          <w:sz w:val="28"/>
          <w:szCs w:val="28"/>
        </w:rPr>
      </w:pPr>
    </w:p>
    <w:p w14:paraId="161A9AA0" w14:textId="77777777" w:rsidR="00D51F79" w:rsidRPr="00EB4999" w:rsidRDefault="00EB4999">
      <w:pPr>
        <w:sectPr w:rsidR="00D51F79" w:rsidRPr="00EB4999">
          <w:type w:val="continuous"/>
          <w:pgSz w:w="11920" w:h="16840"/>
          <w:pgMar w:top="860" w:right="700" w:bottom="280" w:left="560" w:header="720" w:footer="720" w:gutter="0"/>
          <w:cols w:num="2" w:space="720" w:equalWidth="0">
            <w:col w:w="2157" w:space="1568"/>
            <w:col w:w="6935"/>
          </w:cols>
        </w:sectPr>
      </w:pPr>
      <w:r w:rsidRPr="00EB4999">
        <w:rPr>
          <w:spacing w:val="6"/>
        </w:rPr>
        <w:t>R</w:t>
      </w:r>
      <w:r w:rsidRPr="00EB4999">
        <w:rPr>
          <w:spacing w:val="10"/>
        </w:rPr>
        <w:t>E</w:t>
      </w:r>
      <w:r w:rsidRPr="00EB4999">
        <w:rPr>
          <w:spacing w:val="7"/>
        </w:rPr>
        <w:t>F</w:t>
      </w:r>
      <w:r w:rsidRPr="00EB4999">
        <w:rPr>
          <w:spacing w:val="10"/>
        </w:rPr>
        <w:t>E</w:t>
      </w:r>
      <w:r w:rsidRPr="00EB4999">
        <w:rPr>
          <w:spacing w:val="7"/>
        </w:rPr>
        <w:t>R</w:t>
      </w:r>
      <w:r w:rsidRPr="00EB4999">
        <w:rPr>
          <w:spacing w:val="10"/>
        </w:rPr>
        <w:t>EN</w:t>
      </w:r>
      <w:r w:rsidRPr="00EB4999">
        <w:rPr>
          <w:spacing w:val="6"/>
        </w:rPr>
        <w:t>C</w:t>
      </w:r>
      <w:r w:rsidRPr="00EB4999">
        <w:rPr>
          <w:spacing w:val="10"/>
        </w:rPr>
        <w:t>E</w:t>
      </w:r>
      <w:r w:rsidRPr="00EB4999">
        <w:t>S</w:t>
      </w:r>
      <w:r w:rsidRPr="00EB4999">
        <w:rPr>
          <w:spacing w:val="2"/>
        </w:rPr>
        <w:t xml:space="preserve"> </w:t>
      </w:r>
      <w:r w:rsidRPr="00EB4999">
        <w:t>–</w:t>
      </w:r>
      <w:r w:rsidRPr="00EB4999">
        <w:rPr>
          <w:spacing w:val="17"/>
        </w:rPr>
        <w:t xml:space="preserve"> </w:t>
      </w:r>
      <w:r w:rsidRPr="00EB4999">
        <w:rPr>
          <w:spacing w:val="2"/>
        </w:rPr>
        <w:t>A</w:t>
      </w:r>
      <w:r w:rsidRPr="00EB4999">
        <w:rPr>
          <w:spacing w:val="3"/>
        </w:rPr>
        <w:t>va</w:t>
      </w:r>
      <w:r w:rsidRPr="00EB4999">
        <w:rPr>
          <w:spacing w:val="2"/>
        </w:rPr>
        <w:t>i</w:t>
      </w:r>
      <w:r w:rsidRPr="00EB4999">
        <w:rPr>
          <w:spacing w:val="4"/>
        </w:rPr>
        <w:t>l</w:t>
      </w:r>
      <w:r w:rsidRPr="00EB4999">
        <w:rPr>
          <w:spacing w:val="3"/>
        </w:rPr>
        <w:t>ab</w:t>
      </w:r>
      <w:r w:rsidRPr="00EB4999">
        <w:rPr>
          <w:spacing w:val="2"/>
        </w:rPr>
        <w:t>l</w:t>
      </w:r>
      <w:r w:rsidRPr="00EB4999">
        <w:t xml:space="preserve">e </w:t>
      </w:r>
      <w:r w:rsidRPr="00EB4999">
        <w:rPr>
          <w:spacing w:val="3"/>
        </w:rPr>
        <w:t>o</w:t>
      </w:r>
      <w:r w:rsidRPr="00EB4999">
        <w:t>n</w:t>
      </w:r>
      <w:r w:rsidRPr="00EB4999">
        <w:rPr>
          <w:spacing w:val="2"/>
        </w:rPr>
        <w:t xml:space="preserve"> </w:t>
      </w:r>
      <w:r w:rsidRPr="00EB4999">
        <w:rPr>
          <w:spacing w:val="3"/>
        </w:rPr>
        <w:t>re</w:t>
      </w:r>
      <w:r w:rsidRPr="00EB4999">
        <w:rPr>
          <w:spacing w:val="6"/>
        </w:rPr>
        <w:t>q</w:t>
      </w:r>
      <w:r w:rsidRPr="00EB4999">
        <w:rPr>
          <w:spacing w:val="1"/>
        </w:rPr>
        <w:t>u</w:t>
      </w:r>
      <w:r w:rsidRPr="00EB4999">
        <w:rPr>
          <w:spacing w:val="5"/>
        </w:rPr>
        <w:t>e</w:t>
      </w:r>
      <w:r w:rsidRPr="00EB4999">
        <w:rPr>
          <w:spacing w:val="2"/>
        </w:rPr>
        <w:t>st</w:t>
      </w:r>
      <w:r w:rsidRPr="00EB4999">
        <w:t>.</w:t>
      </w:r>
    </w:p>
    <w:p w14:paraId="4DCAE7D7" w14:textId="4F6A1BED" w:rsidR="00D51F79" w:rsidRPr="00EB4999" w:rsidRDefault="00D51F79">
      <w:pPr>
        <w:spacing w:before="35"/>
        <w:ind w:left="104" w:right="72"/>
      </w:pPr>
    </w:p>
    <w:sectPr w:rsidR="00D51F79" w:rsidRPr="00EB4999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E2547"/>
    <w:multiLevelType w:val="multilevel"/>
    <w:tmpl w:val="8E90B9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F79"/>
    <w:rsid w:val="00D51F79"/>
    <w:rsid w:val="00E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D3512FE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2021-07-03T15:16:00Z</dcterms:modified>
</cp:coreProperties>
</file>